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20872007" w:rsidR="00E53DAE" w:rsidRDefault="00D415B5" w:rsidP="00D415B5">
      <w:pPr>
        <w:pStyle w:val="Title"/>
        <w:ind w:left="-142"/>
      </w:pPr>
      <w:r>
        <w:t xml:space="preserve">Bloom’s </w:t>
      </w:r>
      <w:r w:rsidR="00124435">
        <w:t xml:space="preserve">Cognitive Domain </w:t>
      </w:r>
      <w:r>
        <w:t>Taxonomy</w:t>
      </w:r>
      <w:r w:rsidR="00124435">
        <w:t xml:space="preserve"> </w:t>
      </w:r>
    </w:p>
    <w:p w14:paraId="12F5FC6A" w14:textId="294C8E92" w:rsidR="0078339D" w:rsidRPr="00124435" w:rsidRDefault="00124435" w:rsidP="00124435">
      <w:pPr>
        <w:pStyle w:val="Subtitle"/>
        <w:ind w:left="-142"/>
      </w:pPr>
      <w:r>
        <w:t>Verbs and Question Leaders</w:t>
      </w:r>
      <w:r w:rsidR="009373D8">
        <w:tab/>
      </w:r>
    </w:p>
    <w:p w14:paraId="6457F39F" w14:textId="77777777" w:rsidR="001049B1" w:rsidRDefault="001049B1" w:rsidP="00D415B5">
      <w:pPr>
        <w:pStyle w:val="Heading2"/>
        <w:ind w:left="-142"/>
        <w:rPr>
          <w:sz w:val="28"/>
          <w:szCs w:val="28"/>
        </w:rPr>
      </w:pPr>
    </w:p>
    <w:p w14:paraId="44ED6BE2" w14:textId="5CE61110" w:rsidR="001049B1" w:rsidRDefault="001049B1" w:rsidP="001049B1">
      <w:pPr>
        <w:ind w:left="-142"/>
      </w:pPr>
      <w:r>
        <w:t>Benjamin Bloom and his associates created a taxono</w:t>
      </w:r>
      <w:bookmarkStart w:id="0" w:name="_GoBack"/>
      <w:bookmarkEnd w:id="0"/>
      <w:r>
        <w:t>my for educational outcomes in the cognitive domain in the 1950’s. It has been widely used in higher education to develop objectives, outcomes, and assessment materials. By using the verbs related to each level of the taxonomy you could create objectives and assessment materials that target different levels of learning from simple remembering to higher level outcomes like creativity and analysis.</w:t>
      </w:r>
    </w:p>
    <w:p w14:paraId="35D0B420" w14:textId="77777777" w:rsidR="001049B1" w:rsidRDefault="001049B1" w:rsidP="001049B1">
      <w:pPr>
        <w:ind w:left="-142"/>
      </w:pPr>
    </w:p>
    <w:p w14:paraId="2303CC86" w14:textId="77777777" w:rsidR="001049B1" w:rsidRDefault="001049B1" w:rsidP="00D415B5">
      <w:pPr>
        <w:pStyle w:val="Heading2"/>
        <w:ind w:left="-142"/>
        <w:rPr>
          <w:sz w:val="28"/>
          <w:szCs w:val="28"/>
        </w:rPr>
      </w:pPr>
    </w:p>
    <w:p w14:paraId="370FAE6E" w14:textId="635084CE" w:rsidR="00D415B5" w:rsidRDefault="00D415B5" w:rsidP="00D415B5">
      <w:pPr>
        <w:pStyle w:val="Heading2"/>
        <w:ind w:left="-142"/>
        <w:rPr>
          <w:sz w:val="28"/>
          <w:szCs w:val="28"/>
        </w:rPr>
      </w:pPr>
      <w:r w:rsidRPr="00D415B5">
        <w:rPr>
          <w:sz w:val="28"/>
          <w:szCs w:val="28"/>
        </w:rPr>
        <w:t>Bloom’s Taxonomy – Verbs</w:t>
      </w:r>
    </w:p>
    <w:p w14:paraId="6E97AB63" w14:textId="77777777" w:rsidR="00D415B5" w:rsidRPr="00D415B5" w:rsidRDefault="00D415B5" w:rsidP="00D415B5">
      <w:pPr>
        <w:pStyle w:val="NormalBoxed"/>
      </w:pPr>
    </w:p>
    <w:tbl>
      <w:tblPr>
        <w:tblStyle w:val="TableGrid"/>
        <w:tblW w:w="9558" w:type="dxa"/>
        <w:tblLayout w:type="fixed"/>
        <w:tblCellMar>
          <w:top w:w="43" w:type="dxa"/>
          <w:left w:w="115" w:type="dxa"/>
          <w:bottom w:w="43" w:type="dxa"/>
          <w:right w:w="115" w:type="dxa"/>
        </w:tblCellMar>
        <w:tblLook w:val="04A0" w:firstRow="1" w:lastRow="0" w:firstColumn="1" w:lastColumn="0" w:noHBand="0" w:noVBand="1"/>
      </w:tblPr>
      <w:tblGrid>
        <w:gridCol w:w="1735"/>
        <w:gridCol w:w="1793"/>
        <w:gridCol w:w="1980"/>
        <w:gridCol w:w="1980"/>
        <w:gridCol w:w="2070"/>
      </w:tblGrid>
      <w:tr w:rsidR="00D415B5" w:rsidRPr="00BE5054" w14:paraId="50D7AFEC" w14:textId="77777777" w:rsidTr="00C91B65">
        <w:tc>
          <w:tcPr>
            <w:tcW w:w="1735" w:type="dxa"/>
            <w:vAlign w:val="center"/>
          </w:tcPr>
          <w:p w14:paraId="6FA37060" w14:textId="70626A32" w:rsidR="00D415B5" w:rsidRPr="00D415B5" w:rsidRDefault="00D415B5" w:rsidP="00D415B5">
            <w:pPr>
              <w:jc w:val="center"/>
              <w:rPr>
                <w:b/>
                <w:sz w:val="26"/>
                <w:szCs w:val="26"/>
              </w:rPr>
            </w:pPr>
            <w:r w:rsidRPr="00D415B5">
              <w:rPr>
                <w:b/>
                <w:sz w:val="26"/>
                <w:szCs w:val="26"/>
              </w:rPr>
              <w:t>Remember</w:t>
            </w:r>
          </w:p>
        </w:tc>
        <w:tc>
          <w:tcPr>
            <w:tcW w:w="1793" w:type="dxa"/>
            <w:vAlign w:val="center"/>
          </w:tcPr>
          <w:p w14:paraId="6C1AF87A" w14:textId="1C57D530" w:rsidR="00D415B5" w:rsidRPr="00D415B5" w:rsidRDefault="00D415B5" w:rsidP="00D415B5">
            <w:pPr>
              <w:jc w:val="center"/>
              <w:rPr>
                <w:b/>
                <w:sz w:val="26"/>
                <w:szCs w:val="26"/>
              </w:rPr>
            </w:pPr>
            <w:r w:rsidRPr="00D415B5">
              <w:rPr>
                <w:b/>
                <w:sz w:val="26"/>
                <w:szCs w:val="26"/>
              </w:rPr>
              <w:t>Understand</w:t>
            </w:r>
          </w:p>
        </w:tc>
        <w:tc>
          <w:tcPr>
            <w:tcW w:w="1980" w:type="dxa"/>
            <w:vAlign w:val="center"/>
          </w:tcPr>
          <w:p w14:paraId="61BB45D9" w14:textId="34DC3D10" w:rsidR="00D415B5" w:rsidRPr="00D415B5" w:rsidRDefault="00D415B5" w:rsidP="00D415B5">
            <w:pPr>
              <w:jc w:val="center"/>
              <w:rPr>
                <w:b/>
                <w:sz w:val="26"/>
                <w:szCs w:val="26"/>
              </w:rPr>
            </w:pPr>
            <w:r w:rsidRPr="00D415B5">
              <w:rPr>
                <w:b/>
                <w:sz w:val="26"/>
                <w:szCs w:val="26"/>
              </w:rPr>
              <w:t>Apply</w:t>
            </w:r>
          </w:p>
        </w:tc>
        <w:tc>
          <w:tcPr>
            <w:tcW w:w="1980" w:type="dxa"/>
            <w:vAlign w:val="center"/>
          </w:tcPr>
          <w:p w14:paraId="68737477" w14:textId="7860042A" w:rsidR="00D415B5" w:rsidRPr="00D415B5" w:rsidRDefault="00D415B5" w:rsidP="00D415B5">
            <w:pPr>
              <w:jc w:val="center"/>
              <w:rPr>
                <w:b/>
                <w:sz w:val="26"/>
                <w:szCs w:val="26"/>
              </w:rPr>
            </w:pPr>
            <w:r w:rsidRPr="00D415B5">
              <w:rPr>
                <w:b/>
                <w:sz w:val="26"/>
                <w:szCs w:val="26"/>
              </w:rPr>
              <w:t>Analyze</w:t>
            </w:r>
          </w:p>
        </w:tc>
        <w:tc>
          <w:tcPr>
            <w:tcW w:w="2070" w:type="dxa"/>
            <w:vAlign w:val="center"/>
          </w:tcPr>
          <w:p w14:paraId="3047E2E1" w14:textId="15093234" w:rsidR="00D415B5" w:rsidRPr="00D415B5" w:rsidRDefault="00D415B5" w:rsidP="00D415B5">
            <w:pPr>
              <w:jc w:val="center"/>
              <w:rPr>
                <w:b/>
                <w:sz w:val="26"/>
                <w:szCs w:val="26"/>
              </w:rPr>
            </w:pPr>
            <w:r w:rsidRPr="00D415B5">
              <w:rPr>
                <w:b/>
                <w:sz w:val="26"/>
                <w:szCs w:val="26"/>
              </w:rPr>
              <w:t>Create</w:t>
            </w:r>
          </w:p>
        </w:tc>
      </w:tr>
      <w:tr w:rsidR="00D415B5" w:rsidRPr="00BE5054" w14:paraId="6B3259E0" w14:textId="77777777" w:rsidTr="00C91B65">
        <w:tc>
          <w:tcPr>
            <w:tcW w:w="1735" w:type="dxa"/>
          </w:tcPr>
          <w:p w14:paraId="6C3685BC" w14:textId="13C30A87" w:rsidR="00D415B5" w:rsidRPr="00D415B5" w:rsidRDefault="00D415B5" w:rsidP="00D415B5">
            <w:pPr>
              <w:spacing w:line="320" w:lineRule="exact"/>
              <w:jc w:val="center"/>
              <w:rPr>
                <w:sz w:val="26"/>
                <w:szCs w:val="26"/>
              </w:rPr>
            </w:pPr>
            <w:r w:rsidRPr="00D415B5">
              <w:rPr>
                <w:sz w:val="26"/>
                <w:szCs w:val="26"/>
              </w:rPr>
              <w:t>Know</w:t>
            </w:r>
            <w:r w:rsidRPr="00D415B5">
              <w:rPr>
                <w:sz w:val="26"/>
                <w:szCs w:val="26"/>
              </w:rPr>
              <w:br/>
              <w:t>define</w:t>
            </w:r>
          </w:p>
          <w:p w14:paraId="02B56155" w14:textId="77777777" w:rsidR="00D415B5" w:rsidRPr="00D415B5" w:rsidRDefault="00D415B5" w:rsidP="00D415B5">
            <w:pPr>
              <w:spacing w:line="320" w:lineRule="exact"/>
              <w:jc w:val="center"/>
              <w:rPr>
                <w:sz w:val="26"/>
                <w:szCs w:val="26"/>
              </w:rPr>
            </w:pPr>
            <w:proofErr w:type="gramStart"/>
            <w:r w:rsidRPr="00D415B5">
              <w:rPr>
                <w:sz w:val="26"/>
                <w:szCs w:val="26"/>
              </w:rPr>
              <w:t>memorize</w:t>
            </w:r>
            <w:proofErr w:type="gramEnd"/>
          </w:p>
          <w:p w14:paraId="036399E1" w14:textId="77777777" w:rsidR="00D415B5" w:rsidRPr="00D415B5" w:rsidRDefault="00D415B5" w:rsidP="00D415B5">
            <w:pPr>
              <w:spacing w:line="320" w:lineRule="exact"/>
              <w:jc w:val="center"/>
              <w:rPr>
                <w:sz w:val="26"/>
                <w:szCs w:val="26"/>
              </w:rPr>
            </w:pPr>
            <w:proofErr w:type="gramStart"/>
            <w:r w:rsidRPr="00D415B5">
              <w:rPr>
                <w:sz w:val="26"/>
                <w:szCs w:val="26"/>
              </w:rPr>
              <w:t>list</w:t>
            </w:r>
            <w:proofErr w:type="gramEnd"/>
          </w:p>
          <w:p w14:paraId="1F12EF5C" w14:textId="77777777" w:rsidR="00D415B5" w:rsidRPr="00D415B5" w:rsidRDefault="00D415B5" w:rsidP="00D415B5">
            <w:pPr>
              <w:spacing w:line="320" w:lineRule="exact"/>
              <w:jc w:val="center"/>
              <w:rPr>
                <w:sz w:val="26"/>
                <w:szCs w:val="26"/>
              </w:rPr>
            </w:pPr>
            <w:proofErr w:type="gramStart"/>
            <w:r w:rsidRPr="00D415B5">
              <w:rPr>
                <w:sz w:val="26"/>
                <w:szCs w:val="26"/>
              </w:rPr>
              <w:t>recall</w:t>
            </w:r>
            <w:proofErr w:type="gramEnd"/>
          </w:p>
          <w:p w14:paraId="347563BF" w14:textId="77777777" w:rsidR="00D415B5" w:rsidRPr="00D415B5" w:rsidRDefault="00D415B5" w:rsidP="00D415B5">
            <w:pPr>
              <w:spacing w:line="320" w:lineRule="exact"/>
              <w:jc w:val="center"/>
              <w:rPr>
                <w:sz w:val="26"/>
                <w:szCs w:val="26"/>
              </w:rPr>
            </w:pPr>
            <w:proofErr w:type="gramStart"/>
            <w:r w:rsidRPr="00D415B5">
              <w:rPr>
                <w:sz w:val="26"/>
                <w:szCs w:val="26"/>
              </w:rPr>
              <w:t>name</w:t>
            </w:r>
            <w:proofErr w:type="gramEnd"/>
          </w:p>
          <w:p w14:paraId="16805DFC" w14:textId="40A628C4" w:rsidR="00D415B5" w:rsidRPr="00D415B5" w:rsidRDefault="00D415B5" w:rsidP="00D415B5">
            <w:pPr>
              <w:spacing w:line="320" w:lineRule="exact"/>
              <w:jc w:val="center"/>
              <w:rPr>
                <w:sz w:val="26"/>
                <w:szCs w:val="26"/>
              </w:rPr>
            </w:pPr>
            <w:proofErr w:type="gramStart"/>
            <w:r w:rsidRPr="00D415B5">
              <w:rPr>
                <w:sz w:val="26"/>
                <w:szCs w:val="26"/>
              </w:rPr>
              <w:t>relate</w:t>
            </w:r>
            <w:proofErr w:type="gramEnd"/>
          </w:p>
          <w:p w14:paraId="55A2423B" w14:textId="77777777" w:rsidR="00D415B5" w:rsidRPr="00D415B5" w:rsidRDefault="00D415B5" w:rsidP="00D415B5">
            <w:pPr>
              <w:spacing w:line="320" w:lineRule="exact"/>
              <w:jc w:val="center"/>
              <w:rPr>
                <w:sz w:val="26"/>
                <w:szCs w:val="26"/>
              </w:rPr>
            </w:pPr>
          </w:p>
        </w:tc>
        <w:tc>
          <w:tcPr>
            <w:tcW w:w="1793" w:type="dxa"/>
          </w:tcPr>
          <w:p w14:paraId="4CD3C409" w14:textId="77777777" w:rsidR="00D415B5" w:rsidRPr="00D415B5" w:rsidRDefault="00D415B5" w:rsidP="00D415B5">
            <w:pPr>
              <w:spacing w:line="320" w:lineRule="exact"/>
              <w:jc w:val="center"/>
              <w:rPr>
                <w:sz w:val="26"/>
                <w:szCs w:val="26"/>
              </w:rPr>
            </w:pPr>
            <w:proofErr w:type="gramStart"/>
            <w:r w:rsidRPr="00D415B5">
              <w:rPr>
                <w:sz w:val="26"/>
                <w:szCs w:val="26"/>
              </w:rPr>
              <w:t>restate</w:t>
            </w:r>
            <w:proofErr w:type="gramEnd"/>
          </w:p>
          <w:p w14:paraId="73147352" w14:textId="77777777" w:rsidR="00D415B5" w:rsidRPr="00D415B5" w:rsidRDefault="00D415B5" w:rsidP="00D415B5">
            <w:pPr>
              <w:spacing w:line="320" w:lineRule="exact"/>
              <w:jc w:val="center"/>
              <w:rPr>
                <w:sz w:val="26"/>
                <w:szCs w:val="26"/>
              </w:rPr>
            </w:pPr>
            <w:proofErr w:type="gramStart"/>
            <w:r w:rsidRPr="00D415B5">
              <w:rPr>
                <w:sz w:val="26"/>
                <w:szCs w:val="26"/>
              </w:rPr>
              <w:t>discuss</w:t>
            </w:r>
            <w:proofErr w:type="gramEnd"/>
          </w:p>
          <w:p w14:paraId="7298F9C3" w14:textId="77777777" w:rsidR="00D415B5" w:rsidRPr="00D415B5" w:rsidRDefault="00D415B5" w:rsidP="00D415B5">
            <w:pPr>
              <w:spacing w:line="320" w:lineRule="exact"/>
              <w:jc w:val="center"/>
              <w:rPr>
                <w:sz w:val="26"/>
                <w:szCs w:val="26"/>
              </w:rPr>
            </w:pPr>
            <w:proofErr w:type="gramStart"/>
            <w:r w:rsidRPr="00D415B5">
              <w:rPr>
                <w:sz w:val="26"/>
                <w:szCs w:val="26"/>
              </w:rPr>
              <w:t>describe</w:t>
            </w:r>
            <w:proofErr w:type="gramEnd"/>
          </w:p>
          <w:p w14:paraId="71B29A1C" w14:textId="77777777" w:rsidR="00D415B5" w:rsidRPr="00D415B5" w:rsidRDefault="00D415B5" w:rsidP="00D415B5">
            <w:pPr>
              <w:spacing w:line="320" w:lineRule="exact"/>
              <w:jc w:val="center"/>
              <w:rPr>
                <w:sz w:val="26"/>
                <w:szCs w:val="26"/>
              </w:rPr>
            </w:pPr>
            <w:proofErr w:type="gramStart"/>
            <w:r w:rsidRPr="00D415B5">
              <w:rPr>
                <w:sz w:val="26"/>
                <w:szCs w:val="26"/>
              </w:rPr>
              <w:t>recognize</w:t>
            </w:r>
            <w:proofErr w:type="gramEnd"/>
          </w:p>
          <w:p w14:paraId="6BCF1024" w14:textId="77777777" w:rsidR="00D415B5" w:rsidRPr="00D415B5" w:rsidRDefault="00D415B5" w:rsidP="00D415B5">
            <w:pPr>
              <w:spacing w:line="320" w:lineRule="exact"/>
              <w:jc w:val="center"/>
              <w:rPr>
                <w:sz w:val="26"/>
                <w:szCs w:val="26"/>
              </w:rPr>
            </w:pPr>
            <w:proofErr w:type="gramStart"/>
            <w:r w:rsidRPr="00D415B5">
              <w:rPr>
                <w:sz w:val="26"/>
                <w:szCs w:val="26"/>
              </w:rPr>
              <w:t>explain</w:t>
            </w:r>
            <w:proofErr w:type="gramEnd"/>
          </w:p>
          <w:p w14:paraId="01AB2B8B" w14:textId="77777777" w:rsidR="00D415B5" w:rsidRPr="00D415B5" w:rsidRDefault="00D415B5" w:rsidP="00D415B5">
            <w:pPr>
              <w:spacing w:line="320" w:lineRule="exact"/>
              <w:jc w:val="center"/>
              <w:rPr>
                <w:sz w:val="26"/>
                <w:szCs w:val="26"/>
              </w:rPr>
            </w:pPr>
            <w:proofErr w:type="gramStart"/>
            <w:r w:rsidRPr="00D415B5">
              <w:rPr>
                <w:sz w:val="26"/>
                <w:szCs w:val="26"/>
              </w:rPr>
              <w:t>identify</w:t>
            </w:r>
            <w:proofErr w:type="gramEnd"/>
          </w:p>
          <w:p w14:paraId="1EB22DB8" w14:textId="77777777" w:rsidR="00D415B5" w:rsidRPr="00D415B5" w:rsidRDefault="00D415B5" w:rsidP="00D415B5">
            <w:pPr>
              <w:spacing w:line="320" w:lineRule="exact"/>
              <w:jc w:val="center"/>
              <w:rPr>
                <w:sz w:val="26"/>
                <w:szCs w:val="26"/>
              </w:rPr>
            </w:pPr>
            <w:proofErr w:type="gramStart"/>
            <w:r w:rsidRPr="00D415B5">
              <w:rPr>
                <w:sz w:val="26"/>
                <w:szCs w:val="26"/>
              </w:rPr>
              <w:t>locate</w:t>
            </w:r>
            <w:proofErr w:type="gramEnd"/>
          </w:p>
          <w:p w14:paraId="3490A47E" w14:textId="77777777" w:rsidR="00D415B5" w:rsidRPr="00D415B5" w:rsidRDefault="00D415B5" w:rsidP="00D415B5">
            <w:pPr>
              <w:spacing w:line="320" w:lineRule="exact"/>
              <w:jc w:val="center"/>
              <w:rPr>
                <w:sz w:val="26"/>
                <w:szCs w:val="26"/>
              </w:rPr>
            </w:pPr>
          </w:p>
        </w:tc>
        <w:tc>
          <w:tcPr>
            <w:tcW w:w="1980" w:type="dxa"/>
          </w:tcPr>
          <w:p w14:paraId="2C034C8B" w14:textId="77777777" w:rsidR="00D415B5" w:rsidRPr="00D415B5" w:rsidRDefault="00D415B5" w:rsidP="00D415B5">
            <w:pPr>
              <w:spacing w:line="320" w:lineRule="exact"/>
              <w:jc w:val="center"/>
              <w:rPr>
                <w:sz w:val="26"/>
                <w:szCs w:val="26"/>
              </w:rPr>
            </w:pPr>
            <w:proofErr w:type="gramStart"/>
            <w:r w:rsidRPr="00D415B5">
              <w:rPr>
                <w:sz w:val="26"/>
                <w:szCs w:val="26"/>
              </w:rPr>
              <w:t>translate</w:t>
            </w:r>
            <w:proofErr w:type="gramEnd"/>
          </w:p>
          <w:p w14:paraId="159C3103" w14:textId="77777777" w:rsidR="00D415B5" w:rsidRPr="00D415B5" w:rsidRDefault="00D415B5" w:rsidP="00D415B5">
            <w:pPr>
              <w:spacing w:line="320" w:lineRule="exact"/>
              <w:jc w:val="center"/>
              <w:rPr>
                <w:sz w:val="26"/>
                <w:szCs w:val="26"/>
              </w:rPr>
            </w:pPr>
            <w:proofErr w:type="gramStart"/>
            <w:r w:rsidRPr="00D415B5">
              <w:rPr>
                <w:sz w:val="26"/>
                <w:szCs w:val="26"/>
              </w:rPr>
              <w:t>interpret</w:t>
            </w:r>
            <w:proofErr w:type="gramEnd"/>
          </w:p>
          <w:p w14:paraId="241102A1" w14:textId="77777777" w:rsidR="00D415B5" w:rsidRPr="00D415B5" w:rsidRDefault="00D415B5" w:rsidP="00D415B5">
            <w:pPr>
              <w:spacing w:line="320" w:lineRule="exact"/>
              <w:jc w:val="center"/>
              <w:rPr>
                <w:sz w:val="26"/>
                <w:szCs w:val="26"/>
              </w:rPr>
            </w:pPr>
            <w:proofErr w:type="gramStart"/>
            <w:r w:rsidRPr="00D415B5">
              <w:rPr>
                <w:sz w:val="26"/>
                <w:szCs w:val="26"/>
              </w:rPr>
              <w:t>apply</w:t>
            </w:r>
            <w:proofErr w:type="gramEnd"/>
          </w:p>
          <w:p w14:paraId="3B9E995B" w14:textId="77777777" w:rsidR="00D415B5" w:rsidRPr="00D415B5" w:rsidRDefault="00D415B5" w:rsidP="00D415B5">
            <w:pPr>
              <w:spacing w:line="320" w:lineRule="exact"/>
              <w:jc w:val="center"/>
              <w:rPr>
                <w:sz w:val="26"/>
                <w:szCs w:val="26"/>
              </w:rPr>
            </w:pPr>
            <w:proofErr w:type="gramStart"/>
            <w:r w:rsidRPr="00D415B5">
              <w:rPr>
                <w:sz w:val="26"/>
                <w:szCs w:val="26"/>
              </w:rPr>
              <w:t>employ</w:t>
            </w:r>
            <w:proofErr w:type="gramEnd"/>
          </w:p>
          <w:p w14:paraId="4E6DFABF" w14:textId="77777777" w:rsidR="00D415B5" w:rsidRPr="00D415B5" w:rsidRDefault="00D415B5" w:rsidP="00D415B5">
            <w:pPr>
              <w:spacing w:line="320" w:lineRule="exact"/>
              <w:jc w:val="center"/>
              <w:rPr>
                <w:sz w:val="26"/>
                <w:szCs w:val="26"/>
              </w:rPr>
            </w:pPr>
            <w:proofErr w:type="gramStart"/>
            <w:r w:rsidRPr="00D415B5">
              <w:rPr>
                <w:sz w:val="26"/>
                <w:szCs w:val="26"/>
              </w:rPr>
              <w:t>demonstrate</w:t>
            </w:r>
            <w:proofErr w:type="gramEnd"/>
          </w:p>
          <w:p w14:paraId="6C393E30" w14:textId="77777777" w:rsidR="00D415B5" w:rsidRPr="00D415B5" w:rsidRDefault="00D415B5" w:rsidP="00D415B5">
            <w:pPr>
              <w:spacing w:line="320" w:lineRule="exact"/>
              <w:jc w:val="center"/>
              <w:rPr>
                <w:sz w:val="26"/>
                <w:szCs w:val="26"/>
              </w:rPr>
            </w:pPr>
            <w:proofErr w:type="gramStart"/>
            <w:r w:rsidRPr="00D415B5">
              <w:rPr>
                <w:sz w:val="26"/>
                <w:szCs w:val="26"/>
              </w:rPr>
              <w:t>dramatize</w:t>
            </w:r>
            <w:proofErr w:type="gramEnd"/>
          </w:p>
          <w:p w14:paraId="6B13983E" w14:textId="77777777" w:rsidR="00D415B5" w:rsidRPr="00D415B5" w:rsidRDefault="00D415B5" w:rsidP="00D415B5">
            <w:pPr>
              <w:spacing w:line="320" w:lineRule="exact"/>
              <w:jc w:val="center"/>
              <w:rPr>
                <w:sz w:val="26"/>
                <w:szCs w:val="26"/>
              </w:rPr>
            </w:pPr>
            <w:proofErr w:type="gramStart"/>
            <w:r w:rsidRPr="00D415B5">
              <w:rPr>
                <w:sz w:val="26"/>
                <w:szCs w:val="26"/>
              </w:rPr>
              <w:t>practice</w:t>
            </w:r>
            <w:proofErr w:type="gramEnd"/>
          </w:p>
          <w:p w14:paraId="69C4766F" w14:textId="77777777" w:rsidR="00D415B5" w:rsidRPr="00D415B5" w:rsidRDefault="00D415B5" w:rsidP="00D415B5">
            <w:pPr>
              <w:spacing w:line="320" w:lineRule="exact"/>
              <w:jc w:val="center"/>
              <w:rPr>
                <w:sz w:val="26"/>
                <w:szCs w:val="26"/>
              </w:rPr>
            </w:pPr>
            <w:proofErr w:type="gramStart"/>
            <w:r w:rsidRPr="00D415B5">
              <w:rPr>
                <w:sz w:val="26"/>
                <w:szCs w:val="26"/>
              </w:rPr>
              <w:t>illustrate</w:t>
            </w:r>
            <w:proofErr w:type="gramEnd"/>
          </w:p>
          <w:p w14:paraId="31008087" w14:textId="77777777" w:rsidR="00D415B5" w:rsidRPr="00D415B5" w:rsidRDefault="00D415B5" w:rsidP="00D415B5">
            <w:pPr>
              <w:spacing w:line="320" w:lineRule="exact"/>
              <w:jc w:val="center"/>
              <w:rPr>
                <w:sz w:val="26"/>
                <w:szCs w:val="26"/>
              </w:rPr>
            </w:pPr>
            <w:proofErr w:type="gramStart"/>
            <w:r w:rsidRPr="00D415B5">
              <w:rPr>
                <w:sz w:val="26"/>
                <w:szCs w:val="26"/>
              </w:rPr>
              <w:t>operate</w:t>
            </w:r>
            <w:proofErr w:type="gramEnd"/>
          </w:p>
        </w:tc>
        <w:tc>
          <w:tcPr>
            <w:tcW w:w="1980" w:type="dxa"/>
          </w:tcPr>
          <w:p w14:paraId="7B4F8CB6" w14:textId="77777777" w:rsidR="00D415B5" w:rsidRPr="00D415B5" w:rsidRDefault="00D415B5" w:rsidP="00D415B5">
            <w:pPr>
              <w:spacing w:line="320" w:lineRule="exact"/>
              <w:jc w:val="center"/>
              <w:rPr>
                <w:sz w:val="26"/>
                <w:szCs w:val="26"/>
              </w:rPr>
            </w:pPr>
            <w:proofErr w:type="gramStart"/>
            <w:r w:rsidRPr="00D415B5">
              <w:rPr>
                <w:sz w:val="26"/>
                <w:szCs w:val="26"/>
              </w:rPr>
              <w:t>distinguish</w:t>
            </w:r>
            <w:proofErr w:type="gramEnd"/>
          </w:p>
          <w:p w14:paraId="35D621DF" w14:textId="77777777" w:rsidR="00D415B5" w:rsidRPr="00D415B5" w:rsidRDefault="00D415B5" w:rsidP="00D415B5">
            <w:pPr>
              <w:spacing w:line="320" w:lineRule="exact"/>
              <w:jc w:val="center"/>
              <w:rPr>
                <w:sz w:val="26"/>
                <w:szCs w:val="26"/>
              </w:rPr>
            </w:pPr>
            <w:proofErr w:type="gramStart"/>
            <w:r w:rsidRPr="00D415B5">
              <w:rPr>
                <w:sz w:val="26"/>
                <w:szCs w:val="26"/>
              </w:rPr>
              <w:t>analyze</w:t>
            </w:r>
            <w:proofErr w:type="gramEnd"/>
          </w:p>
          <w:p w14:paraId="72DE364F" w14:textId="77777777" w:rsidR="00D415B5" w:rsidRPr="00D415B5" w:rsidRDefault="00D415B5" w:rsidP="00D415B5">
            <w:pPr>
              <w:spacing w:line="320" w:lineRule="exact"/>
              <w:jc w:val="center"/>
              <w:rPr>
                <w:sz w:val="26"/>
                <w:szCs w:val="26"/>
              </w:rPr>
            </w:pPr>
            <w:proofErr w:type="gramStart"/>
            <w:r w:rsidRPr="00D415B5">
              <w:rPr>
                <w:sz w:val="26"/>
                <w:szCs w:val="26"/>
              </w:rPr>
              <w:t>differentiate</w:t>
            </w:r>
            <w:proofErr w:type="gramEnd"/>
          </w:p>
          <w:p w14:paraId="51D66DC8" w14:textId="77777777" w:rsidR="00D415B5" w:rsidRPr="00D415B5" w:rsidRDefault="00D415B5" w:rsidP="00D415B5">
            <w:pPr>
              <w:spacing w:line="320" w:lineRule="exact"/>
              <w:jc w:val="center"/>
              <w:rPr>
                <w:sz w:val="26"/>
                <w:szCs w:val="26"/>
              </w:rPr>
            </w:pPr>
            <w:proofErr w:type="gramStart"/>
            <w:r w:rsidRPr="00D415B5">
              <w:rPr>
                <w:sz w:val="26"/>
                <w:szCs w:val="26"/>
              </w:rPr>
              <w:t>calculate</w:t>
            </w:r>
            <w:proofErr w:type="gramEnd"/>
          </w:p>
          <w:p w14:paraId="2A3E7FE1" w14:textId="77777777" w:rsidR="00D415B5" w:rsidRPr="00D415B5" w:rsidRDefault="00D415B5" w:rsidP="00D415B5">
            <w:pPr>
              <w:spacing w:line="320" w:lineRule="exact"/>
              <w:jc w:val="center"/>
              <w:rPr>
                <w:sz w:val="26"/>
                <w:szCs w:val="26"/>
              </w:rPr>
            </w:pPr>
            <w:proofErr w:type="gramStart"/>
            <w:r w:rsidRPr="00D415B5">
              <w:rPr>
                <w:sz w:val="26"/>
                <w:szCs w:val="26"/>
              </w:rPr>
              <w:t>experiment</w:t>
            </w:r>
            <w:proofErr w:type="gramEnd"/>
          </w:p>
          <w:p w14:paraId="3ABC95A2" w14:textId="77777777" w:rsidR="00D415B5" w:rsidRPr="00D415B5" w:rsidRDefault="00D415B5" w:rsidP="00D415B5">
            <w:pPr>
              <w:spacing w:line="320" w:lineRule="exact"/>
              <w:jc w:val="center"/>
              <w:rPr>
                <w:sz w:val="26"/>
                <w:szCs w:val="26"/>
              </w:rPr>
            </w:pPr>
            <w:proofErr w:type="gramStart"/>
            <w:r w:rsidRPr="00D415B5">
              <w:rPr>
                <w:sz w:val="26"/>
                <w:szCs w:val="26"/>
              </w:rPr>
              <w:t>compare</w:t>
            </w:r>
            <w:proofErr w:type="gramEnd"/>
          </w:p>
          <w:p w14:paraId="6FC538D9" w14:textId="77777777" w:rsidR="00D415B5" w:rsidRPr="00D415B5" w:rsidRDefault="00D415B5" w:rsidP="00D415B5">
            <w:pPr>
              <w:spacing w:line="320" w:lineRule="exact"/>
              <w:jc w:val="center"/>
              <w:rPr>
                <w:sz w:val="26"/>
                <w:szCs w:val="26"/>
              </w:rPr>
            </w:pPr>
            <w:proofErr w:type="gramStart"/>
            <w:r w:rsidRPr="00D415B5">
              <w:rPr>
                <w:sz w:val="26"/>
                <w:szCs w:val="26"/>
              </w:rPr>
              <w:t>contrast</w:t>
            </w:r>
            <w:proofErr w:type="gramEnd"/>
          </w:p>
          <w:p w14:paraId="7C22C43B" w14:textId="77777777" w:rsidR="00D415B5" w:rsidRPr="00D415B5" w:rsidRDefault="00D415B5" w:rsidP="00D415B5">
            <w:pPr>
              <w:spacing w:line="320" w:lineRule="exact"/>
              <w:jc w:val="center"/>
              <w:rPr>
                <w:sz w:val="26"/>
                <w:szCs w:val="26"/>
              </w:rPr>
            </w:pPr>
            <w:proofErr w:type="gramStart"/>
            <w:r w:rsidRPr="00D415B5">
              <w:rPr>
                <w:sz w:val="26"/>
                <w:szCs w:val="26"/>
              </w:rPr>
              <w:t>criticize</w:t>
            </w:r>
            <w:proofErr w:type="gramEnd"/>
          </w:p>
          <w:p w14:paraId="5CCEFEBF" w14:textId="77777777" w:rsidR="00D415B5" w:rsidRPr="00D415B5" w:rsidRDefault="00D415B5" w:rsidP="00D415B5">
            <w:pPr>
              <w:spacing w:line="320" w:lineRule="exact"/>
              <w:jc w:val="center"/>
              <w:rPr>
                <w:sz w:val="26"/>
                <w:szCs w:val="26"/>
              </w:rPr>
            </w:pPr>
            <w:proofErr w:type="gramStart"/>
            <w:r w:rsidRPr="00D415B5">
              <w:rPr>
                <w:sz w:val="26"/>
                <w:szCs w:val="26"/>
              </w:rPr>
              <w:t>solve</w:t>
            </w:r>
            <w:proofErr w:type="gramEnd"/>
          </w:p>
          <w:p w14:paraId="0C0FD436" w14:textId="77777777" w:rsidR="00D415B5" w:rsidRPr="00D415B5" w:rsidRDefault="00D415B5" w:rsidP="00D415B5">
            <w:pPr>
              <w:spacing w:line="320" w:lineRule="exact"/>
              <w:jc w:val="center"/>
              <w:rPr>
                <w:sz w:val="26"/>
                <w:szCs w:val="26"/>
              </w:rPr>
            </w:pPr>
            <w:proofErr w:type="gramStart"/>
            <w:r w:rsidRPr="00D415B5">
              <w:rPr>
                <w:sz w:val="26"/>
                <w:szCs w:val="26"/>
              </w:rPr>
              <w:t>examine</w:t>
            </w:r>
            <w:proofErr w:type="gramEnd"/>
          </w:p>
        </w:tc>
        <w:tc>
          <w:tcPr>
            <w:tcW w:w="2070" w:type="dxa"/>
          </w:tcPr>
          <w:p w14:paraId="564CC188" w14:textId="77777777" w:rsidR="00D415B5" w:rsidRPr="00D415B5" w:rsidRDefault="00D415B5" w:rsidP="00D415B5">
            <w:pPr>
              <w:spacing w:line="320" w:lineRule="exact"/>
              <w:jc w:val="center"/>
              <w:rPr>
                <w:sz w:val="26"/>
                <w:szCs w:val="26"/>
              </w:rPr>
            </w:pPr>
            <w:proofErr w:type="gramStart"/>
            <w:r w:rsidRPr="00D415B5">
              <w:rPr>
                <w:sz w:val="26"/>
                <w:szCs w:val="26"/>
              </w:rPr>
              <w:t>compose</w:t>
            </w:r>
            <w:proofErr w:type="gramEnd"/>
          </w:p>
          <w:p w14:paraId="59A954CC" w14:textId="77777777" w:rsidR="00D415B5" w:rsidRPr="00D415B5" w:rsidRDefault="00D415B5" w:rsidP="00D415B5">
            <w:pPr>
              <w:spacing w:line="320" w:lineRule="exact"/>
              <w:jc w:val="center"/>
              <w:rPr>
                <w:sz w:val="26"/>
                <w:szCs w:val="26"/>
              </w:rPr>
            </w:pPr>
            <w:proofErr w:type="gramStart"/>
            <w:r w:rsidRPr="00D415B5">
              <w:rPr>
                <w:sz w:val="26"/>
                <w:szCs w:val="26"/>
              </w:rPr>
              <w:t>plan</w:t>
            </w:r>
            <w:proofErr w:type="gramEnd"/>
          </w:p>
          <w:p w14:paraId="50270082" w14:textId="77777777" w:rsidR="00D415B5" w:rsidRPr="00D415B5" w:rsidRDefault="00D415B5" w:rsidP="00D415B5">
            <w:pPr>
              <w:spacing w:line="320" w:lineRule="exact"/>
              <w:jc w:val="center"/>
              <w:rPr>
                <w:sz w:val="26"/>
                <w:szCs w:val="26"/>
              </w:rPr>
            </w:pPr>
            <w:proofErr w:type="gramStart"/>
            <w:r w:rsidRPr="00D415B5">
              <w:rPr>
                <w:sz w:val="26"/>
                <w:szCs w:val="26"/>
              </w:rPr>
              <w:t>propose</w:t>
            </w:r>
            <w:proofErr w:type="gramEnd"/>
          </w:p>
          <w:p w14:paraId="034B525F" w14:textId="77777777" w:rsidR="00D415B5" w:rsidRPr="00D415B5" w:rsidRDefault="00D415B5" w:rsidP="00D415B5">
            <w:pPr>
              <w:spacing w:line="320" w:lineRule="exact"/>
              <w:jc w:val="center"/>
              <w:rPr>
                <w:sz w:val="26"/>
                <w:szCs w:val="26"/>
              </w:rPr>
            </w:pPr>
            <w:proofErr w:type="gramStart"/>
            <w:r w:rsidRPr="00D415B5">
              <w:rPr>
                <w:sz w:val="26"/>
                <w:szCs w:val="26"/>
              </w:rPr>
              <w:t>design</w:t>
            </w:r>
            <w:proofErr w:type="gramEnd"/>
          </w:p>
          <w:p w14:paraId="7BA3C380" w14:textId="77777777" w:rsidR="00D415B5" w:rsidRPr="00D415B5" w:rsidRDefault="00D415B5" w:rsidP="00D415B5">
            <w:pPr>
              <w:spacing w:line="320" w:lineRule="exact"/>
              <w:jc w:val="center"/>
              <w:rPr>
                <w:sz w:val="26"/>
                <w:szCs w:val="26"/>
              </w:rPr>
            </w:pPr>
            <w:proofErr w:type="gramStart"/>
            <w:r w:rsidRPr="00D415B5">
              <w:rPr>
                <w:sz w:val="26"/>
                <w:szCs w:val="26"/>
              </w:rPr>
              <w:t>assemble</w:t>
            </w:r>
            <w:proofErr w:type="gramEnd"/>
          </w:p>
          <w:p w14:paraId="54900029" w14:textId="77777777" w:rsidR="00D415B5" w:rsidRPr="00D415B5" w:rsidRDefault="00D415B5" w:rsidP="00D415B5">
            <w:pPr>
              <w:spacing w:line="320" w:lineRule="exact"/>
              <w:jc w:val="center"/>
              <w:rPr>
                <w:sz w:val="26"/>
                <w:szCs w:val="26"/>
              </w:rPr>
            </w:pPr>
            <w:proofErr w:type="gramStart"/>
            <w:r w:rsidRPr="00D415B5">
              <w:rPr>
                <w:sz w:val="26"/>
                <w:szCs w:val="26"/>
              </w:rPr>
              <w:t>construct</w:t>
            </w:r>
            <w:proofErr w:type="gramEnd"/>
          </w:p>
          <w:p w14:paraId="6F2FC58B" w14:textId="77777777" w:rsidR="00D415B5" w:rsidRPr="00D415B5" w:rsidRDefault="00D415B5" w:rsidP="00D415B5">
            <w:pPr>
              <w:spacing w:line="320" w:lineRule="exact"/>
              <w:jc w:val="center"/>
              <w:rPr>
                <w:sz w:val="26"/>
                <w:szCs w:val="26"/>
              </w:rPr>
            </w:pPr>
            <w:proofErr w:type="gramStart"/>
            <w:r w:rsidRPr="00D415B5">
              <w:rPr>
                <w:sz w:val="26"/>
                <w:szCs w:val="26"/>
              </w:rPr>
              <w:t>organize</w:t>
            </w:r>
            <w:proofErr w:type="gramEnd"/>
          </w:p>
          <w:p w14:paraId="048F3BCD" w14:textId="77777777" w:rsidR="00D415B5" w:rsidRPr="00D415B5" w:rsidRDefault="00D415B5" w:rsidP="00D415B5">
            <w:pPr>
              <w:spacing w:line="320" w:lineRule="exact"/>
              <w:jc w:val="center"/>
              <w:rPr>
                <w:sz w:val="26"/>
                <w:szCs w:val="26"/>
              </w:rPr>
            </w:pPr>
            <w:proofErr w:type="gramStart"/>
            <w:r w:rsidRPr="00D415B5">
              <w:rPr>
                <w:sz w:val="26"/>
                <w:szCs w:val="26"/>
              </w:rPr>
              <w:t>judge</w:t>
            </w:r>
            <w:proofErr w:type="gramEnd"/>
          </w:p>
          <w:p w14:paraId="05F5D170" w14:textId="77777777" w:rsidR="00D415B5" w:rsidRPr="00D415B5" w:rsidRDefault="00D415B5" w:rsidP="00D415B5">
            <w:pPr>
              <w:spacing w:line="320" w:lineRule="exact"/>
              <w:jc w:val="center"/>
              <w:rPr>
                <w:sz w:val="26"/>
                <w:szCs w:val="26"/>
              </w:rPr>
            </w:pPr>
            <w:proofErr w:type="gramStart"/>
            <w:r w:rsidRPr="00D415B5">
              <w:rPr>
                <w:sz w:val="26"/>
                <w:szCs w:val="26"/>
              </w:rPr>
              <w:t>appraise</w:t>
            </w:r>
            <w:proofErr w:type="gramEnd"/>
          </w:p>
          <w:p w14:paraId="42705E60" w14:textId="77777777" w:rsidR="00D415B5" w:rsidRPr="00D415B5" w:rsidRDefault="00D415B5" w:rsidP="00D415B5">
            <w:pPr>
              <w:spacing w:line="320" w:lineRule="exact"/>
              <w:jc w:val="center"/>
              <w:rPr>
                <w:sz w:val="26"/>
                <w:szCs w:val="26"/>
              </w:rPr>
            </w:pPr>
            <w:proofErr w:type="gramStart"/>
            <w:r w:rsidRPr="00D415B5">
              <w:rPr>
                <w:sz w:val="26"/>
                <w:szCs w:val="26"/>
              </w:rPr>
              <w:t>evaluate</w:t>
            </w:r>
            <w:proofErr w:type="gramEnd"/>
          </w:p>
          <w:p w14:paraId="6BE1548D" w14:textId="77777777" w:rsidR="00D415B5" w:rsidRPr="00D415B5" w:rsidRDefault="00D415B5" w:rsidP="00D415B5">
            <w:pPr>
              <w:spacing w:line="320" w:lineRule="exact"/>
              <w:jc w:val="center"/>
              <w:rPr>
                <w:sz w:val="26"/>
                <w:szCs w:val="26"/>
              </w:rPr>
            </w:pPr>
            <w:proofErr w:type="gramStart"/>
            <w:r w:rsidRPr="00D415B5">
              <w:rPr>
                <w:sz w:val="26"/>
                <w:szCs w:val="26"/>
              </w:rPr>
              <w:t>compare</w:t>
            </w:r>
            <w:proofErr w:type="gramEnd"/>
          </w:p>
          <w:p w14:paraId="3E759098" w14:textId="77777777" w:rsidR="00D415B5" w:rsidRPr="00D415B5" w:rsidRDefault="00D415B5" w:rsidP="00D415B5">
            <w:pPr>
              <w:spacing w:line="320" w:lineRule="exact"/>
              <w:jc w:val="center"/>
              <w:rPr>
                <w:sz w:val="26"/>
                <w:szCs w:val="26"/>
              </w:rPr>
            </w:pPr>
            <w:proofErr w:type="gramStart"/>
            <w:r w:rsidRPr="00D415B5">
              <w:rPr>
                <w:sz w:val="26"/>
                <w:szCs w:val="26"/>
              </w:rPr>
              <w:t>value</w:t>
            </w:r>
            <w:proofErr w:type="gramEnd"/>
          </w:p>
          <w:p w14:paraId="3F38FC4C" w14:textId="77777777" w:rsidR="00D415B5" w:rsidRPr="00D415B5" w:rsidRDefault="00D415B5" w:rsidP="00D415B5">
            <w:pPr>
              <w:spacing w:line="320" w:lineRule="exact"/>
              <w:jc w:val="center"/>
              <w:rPr>
                <w:sz w:val="26"/>
                <w:szCs w:val="26"/>
              </w:rPr>
            </w:pPr>
            <w:proofErr w:type="gramStart"/>
            <w:r w:rsidRPr="00D415B5">
              <w:rPr>
                <w:sz w:val="26"/>
                <w:szCs w:val="26"/>
              </w:rPr>
              <w:t>select</w:t>
            </w:r>
            <w:proofErr w:type="gramEnd"/>
          </w:p>
          <w:p w14:paraId="45F4F040" w14:textId="77777777" w:rsidR="00D415B5" w:rsidRPr="00D415B5" w:rsidRDefault="00D415B5" w:rsidP="00D415B5">
            <w:pPr>
              <w:spacing w:line="320" w:lineRule="exact"/>
              <w:jc w:val="center"/>
              <w:rPr>
                <w:sz w:val="26"/>
                <w:szCs w:val="26"/>
              </w:rPr>
            </w:pPr>
            <w:proofErr w:type="gramStart"/>
            <w:r w:rsidRPr="00D415B5">
              <w:rPr>
                <w:sz w:val="26"/>
                <w:szCs w:val="26"/>
              </w:rPr>
              <w:t>assess</w:t>
            </w:r>
            <w:proofErr w:type="gramEnd"/>
          </w:p>
          <w:p w14:paraId="60B1A74E" w14:textId="77777777" w:rsidR="00D415B5" w:rsidRPr="00D415B5" w:rsidRDefault="00D415B5" w:rsidP="00D415B5">
            <w:pPr>
              <w:spacing w:line="320" w:lineRule="exact"/>
              <w:jc w:val="center"/>
              <w:rPr>
                <w:sz w:val="26"/>
                <w:szCs w:val="26"/>
              </w:rPr>
            </w:pPr>
            <w:proofErr w:type="gramStart"/>
            <w:r w:rsidRPr="00D415B5">
              <w:rPr>
                <w:sz w:val="26"/>
                <w:szCs w:val="26"/>
              </w:rPr>
              <w:t>estimate</w:t>
            </w:r>
            <w:proofErr w:type="gramEnd"/>
          </w:p>
          <w:p w14:paraId="493757DB" w14:textId="6CCEBDEF" w:rsidR="00D415B5" w:rsidRPr="00D415B5" w:rsidRDefault="00D415B5" w:rsidP="00D415B5">
            <w:pPr>
              <w:spacing w:line="320" w:lineRule="exact"/>
              <w:jc w:val="center"/>
              <w:rPr>
                <w:sz w:val="26"/>
                <w:szCs w:val="26"/>
              </w:rPr>
            </w:pPr>
            <w:proofErr w:type="gramStart"/>
            <w:r w:rsidRPr="00D415B5">
              <w:rPr>
                <w:sz w:val="26"/>
                <w:szCs w:val="26"/>
              </w:rPr>
              <w:t>measure</w:t>
            </w:r>
            <w:proofErr w:type="gramEnd"/>
          </w:p>
        </w:tc>
      </w:tr>
    </w:tbl>
    <w:p w14:paraId="21E4ACAF" w14:textId="77777777" w:rsidR="00D415B5" w:rsidRPr="00BE5054" w:rsidRDefault="00D415B5" w:rsidP="00D415B5">
      <w:pPr>
        <w:spacing w:line="480" w:lineRule="auto"/>
        <w:rPr>
          <w:rFonts w:asciiTheme="minorHAnsi" w:eastAsia="Arial" w:hAnsiTheme="minorHAnsi" w:cs="Arial"/>
          <w:b/>
          <w:u w:val="single"/>
        </w:rPr>
      </w:pPr>
    </w:p>
    <w:p w14:paraId="4E51E8CA" w14:textId="77777777" w:rsidR="00D415B5" w:rsidRDefault="00D415B5">
      <w:pPr>
        <w:spacing w:line="276" w:lineRule="auto"/>
        <w:jc w:val="left"/>
        <w:rPr>
          <w:rFonts w:asciiTheme="majorHAnsi" w:eastAsia="Droid Sans" w:hAnsiTheme="majorHAnsi" w:cs="Droid Sans"/>
          <w:b/>
          <w:i/>
          <w:color w:val="auto"/>
          <w:sz w:val="28"/>
          <w:szCs w:val="28"/>
        </w:rPr>
      </w:pPr>
      <w:r>
        <w:rPr>
          <w:sz w:val="28"/>
          <w:szCs w:val="28"/>
        </w:rPr>
        <w:br w:type="page"/>
      </w:r>
    </w:p>
    <w:p w14:paraId="065A61B2" w14:textId="52597E5F" w:rsidR="00D415B5" w:rsidRPr="00D415B5" w:rsidRDefault="00D415B5" w:rsidP="00D415B5">
      <w:pPr>
        <w:pStyle w:val="Heading2"/>
        <w:ind w:left="-142"/>
      </w:pPr>
      <w:r w:rsidRPr="00D415B5">
        <w:rPr>
          <w:sz w:val="28"/>
          <w:szCs w:val="28"/>
        </w:rPr>
        <w:lastRenderedPageBreak/>
        <w:t>Bloom’s Taxonomy – Remember/Understand/Apply - Question Stems</w:t>
      </w:r>
      <w:r w:rsidRPr="00BE5054">
        <w:t xml:space="preserve"> </w:t>
      </w:r>
      <w:r>
        <w:br/>
      </w:r>
      <w:r w:rsidRPr="00D415B5">
        <w:rPr>
          <w:b w:val="0"/>
        </w:rPr>
        <w:t>(adapted from Barton, 2007)</w:t>
      </w:r>
      <w:r>
        <w:br/>
      </w:r>
    </w:p>
    <w:tbl>
      <w:tblPr>
        <w:tblStyle w:val="TableGrid"/>
        <w:tblW w:w="0" w:type="auto"/>
        <w:tblInd w:w="-34" w:type="dxa"/>
        <w:tblLook w:val="04A0" w:firstRow="1" w:lastRow="0" w:firstColumn="1" w:lastColumn="0" w:noHBand="0" w:noVBand="1"/>
      </w:tblPr>
      <w:tblGrid>
        <w:gridCol w:w="4111"/>
        <w:gridCol w:w="4761"/>
      </w:tblGrid>
      <w:tr w:rsidR="00D415B5" w:rsidRPr="00BE5054" w14:paraId="5CB467C9" w14:textId="77777777" w:rsidTr="00D415B5">
        <w:tc>
          <w:tcPr>
            <w:tcW w:w="4111" w:type="dxa"/>
          </w:tcPr>
          <w:p w14:paraId="54629D83" w14:textId="77777777" w:rsidR="00D415B5" w:rsidRPr="00BE5054" w:rsidRDefault="00D415B5" w:rsidP="00D415B5">
            <w:pPr>
              <w:pStyle w:val="Normal1"/>
              <w:spacing w:line="320" w:lineRule="exact"/>
              <w:ind w:left="-32" w:right="700"/>
              <w:rPr>
                <w:rFonts w:asciiTheme="minorHAnsi" w:hAnsiTheme="minorHAnsi"/>
                <w:b/>
                <w:sz w:val="24"/>
              </w:rPr>
            </w:pPr>
            <w:r w:rsidRPr="00BE5054">
              <w:rPr>
                <w:rFonts w:asciiTheme="minorHAnsi" w:hAnsiTheme="minorHAnsi"/>
                <w:b/>
                <w:sz w:val="24"/>
              </w:rPr>
              <w:t>Remembering</w:t>
            </w:r>
          </w:p>
          <w:p w14:paraId="66419F1A" w14:textId="77777777" w:rsidR="00D415B5" w:rsidRPr="00BE5054" w:rsidRDefault="00D415B5" w:rsidP="00D415B5">
            <w:pPr>
              <w:pStyle w:val="Normal1"/>
              <w:spacing w:line="320" w:lineRule="exact"/>
              <w:ind w:right="700"/>
              <w:rPr>
                <w:rFonts w:asciiTheme="minorHAnsi" w:hAnsiTheme="minorHAnsi"/>
                <w:sz w:val="24"/>
              </w:rPr>
            </w:pPr>
            <w:proofErr w:type="gramStart"/>
            <w:r>
              <w:rPr>
                <w:rFonts w:asciiTheme="minorHAnsi" w:hAnsiTheme="minorHAnsi"/>
                <w:sz w:val="24"/>
              </w:rPr>
              <w:t>r</w:t>
            </w:r>
            <w:r w:rsidRPr="00BE5054">
              <w:rPr>
                <w:rFonts w:asciiTheme="minorHAnsi" w:hAnsiTheme="minorHAnsi"/>
                <w:sz w:val="24"/>
              </w:rPr>
              <w:t>ecalling</w:t>
            </w:r>
            <w:proofErr w:type="gramEnd"/>
            <w:r>
              <w:rPr>
                <w:rFonts w:asciiTheme="minorHAnsi" w:hAnsiTheme="minorHAnsi"/>
                <w:sz w:val="24"/>
              </w:rPr>
              <w:t>,</w:t>
            </w:r>
            <w:r w:rsidRPr="00BE5054">
              <w:rPr>
                <w:rFonts w:asciiTheme="minorHAnsi" w:hAnsiTheme="minorHAnsi"/>
                <w:sz w:val="24"/>
              </w:rPr>
              <w:t xml:space="preserve"> defining, recognizing, listing, describing, retrieving, naming</w:t>
            </w:r>
          </w:p>
          <w:p w14:paraId="7E819397" w14:textId="77777777" w:rsidR="00D415B5" w:rsidRPr="00BE5054" w:rsidRDefault="00D415B5" w:rsidP="00D415B5">
            <w:pPr>
              <w:pStyle w:val="Normal1"/>
              <w:spacing w:line="320" w:lineRule="exact"/>
              <w:ind w:right="700"/>
              <w:rPr>
                <w:rFonts w:asciiTheme="minorHAnsi" w:hAnsiTheme="minorHAnsi"/>
                <w:b/>
                <w:sz w:val="24"/>
              </w:rPr>
            </w:pPr>
          </w:p>
        </w:tc>
        <w:tc>
          <w:tcPr>
            <w:tcW w:w="4761" w:type="dxa"/>
          </w:tcPr>
          <w:p w14:paraId="4C07FE51"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w:t>
            </w:r>
          </w:p>
          <w:p w14:paraId="69B44A02"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How is...?</w:t>
            </w:r>
          </w:p>
          <w:p w14:paraId="44880DBC"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Where is...?</w:t>
            </w:r>
          </w:p>
          <w:p w14:paraId="3283CB6D"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When did ... happen?</w:t>
            </w:r>
          </w:p>
          <w:p w14:paraId="051FDE2E"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How would you describe...?</w:t>
            </w:r>
          </w:p>
          <w:p w14:paraId="329B4C6D"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Can you select</w:t>
            </w:r>
            <w:proofErr w:type="gramStart"/>
            <w:r w:rsidRPr="00BE5054">
              <w:rPr>
                <w:rFonts w:asciiTheme="minorHAnsi" w:hAnsiTheme="minorHAnsi"/>
                <w:sz w:val="24"/>
              </w:rPr>
              <w:t>....?</w:t>
            </w:r>
            <w:proofErr w:type="gramEnd"/>
          </w:p>
          <w:p w14:paraId="0ACFB08A"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Why did</w:t>
            </w:r>
            <w:proofErr w:type="gramStart"/>
            <w:r w:rsidRPr="00BE5054">
              <w:rPr>
                <w:rFonts w:asciiTheme="minorHAnsi" w:hAnsiTheme="minorHAnsi"/>
                <w:sz w:val="24"/>
              </w:rPr>
              <w:t>....?</w:t>
            </w:r>
            <w:proofErr w:type="gramEnd"/>
          </w:p>
        </w:tc>
      </w:tr>
      <w:tr w:rsidR="00D415B5" w:rsidRPr="00BE5054" w14:paraId="6B773A91" w14:textId="77777777" w:rsidTr="00D415B5">
        <w:tc>
          <w:tcPr>
            <w:tcW w:w="4111" w:type="dxa"/>
          </w:tcPr>
          <w:p w14:paraId="0FFE7911" w14:textId="77777777" w:rsidR="00D415B5" w:rsidRPr="00BE5054" w:rsidRDefault="00D415B5" w:rsidP="00D415B5">
            <w:pPr>
              <w:pStyle w:val="Normal1"/>
              <w:spacing w:line="320" w:lineRule="exact"/>
              <w:ind w:right="700"/>
              <w:rPr>
                <w:rFonts w:asciiTheme="minorHAnsi" w:hAnsiTheme="minorHAnsi"/>
                <w:b/>
                <w:sz w:val="24"/>
              </w:rPr>
            </w:pPr>
            <w:r w:rsidRPr="00BE5054">
              <w:rPr>
                <w:rFonts w:asciiTheme="minorHAnsi" w:hAnsiTheme="minorHAnsi"/>
                <w:b/>
                <w:sz w:val="24"/>
              </w:rPr>
              <w:t>Understanding</w:t>
            </w:r>
          </w:p>
          <w:p w14:paraId="30773BFF" w14:textId="77777777" w:rsidR="00D415B5" w:rsidRPr="00BE5054" w:rsidRDefault="00D415B5" w:rsidP="00D415B5">
            <w:pPr>
              <w:pStyle w:val="Normal1"/>
              <w:spacing w:line="320" w:lineRule="exact"/>
              <w:ind w:right="700"/>
              <w:rPr>
                <w:rFonts w:asciiTheme="minorHAnsi" w:hAnsiTheme="minorHAnsi"/>
                <w:sz w:val="24"/>
              </w:rPr>
            </w:pPr>
            <w:proofErr w:type="gramStart"/>
            <w:r>
              <w:rPr>
                <w:rFonts w:asciiTheme="minorHAnsi" w:hAnsiTheme="minorHAnsi"/>
                <w:sz w:val="24"/>
              </w:rPr>
              <w:t>e</w:t>
            </w:r>
            <w:r w:rsidRPr="00BE5054">
              <w:rPr>
                <w:rFonts w:asciiTheme="minorHAnsi" w:hAnsiTheme="minorHAnsi"/>
                <w:sz w:val="24"/>
              </w:rPr>
              <w:t>xplaining</w:t>
            </w:r>
            <w:proofErr w:type="gramEnd"/>
            <w:r w:rsidRPr="00BE5054">
              <w:rPr>
                <w:rFonts w:asciiTheme="minorHAnsi" w:hAnsiTheme="minorHAnsi"/>
                <w:sz w:val="24"/>
              </w:rPr>
              <w:t xml:space="preserve"> ideas or concepts, </w:t>
            </w:r>
            <w:r>
              <w:rPr>
                <w:rFonts w:asciiTheme="minorHAnsi" w:hAnsiTheme="minorHAnsi"/>
                <w:sz w:val="24"/>
              </w:rPr>
              <w:t>i</w:t>
            </w:r>
            <w:r w:rsidRPr="00BE5054">
              <w:rPr>
                <w:rFonts w:asciiTheme="minorHAnsi" w:hAnsiTheme="minorHAnsi"/>
                <w:sz w:val="24"/>
              </w:rPr>
              <w:t>nterpreting, summarizing, paraphrasing, classifying, explaining</w:t>
            </w:r>
          </w:p>
        </w:tc>
        <w:tc>
          <w:tcPr>
            <w:tcW w:w="4761" w:type="dxa"/>
          </w:tcPr>
          <w:p w14:paraId="69456FAA"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How would you classify...?</w:t>
            </w:r>
          </w:p>
          <w:p w14:paraId="27D9B848"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facts or ideas show</w:t>
            </w:r>
            <w:proofErr w:type="gramStart"/>
            <w:r w:rsidRPr="00BE5054">
              <w:rPr>
                <w:rFonts w:asciiTheme="minorHAnsi" w:hAnsiTheme="minorHAnsi"/>
                <w:sz w:val="24"/>
              </w:rPr>
              <w:t>....?</w:t>
            </w:r>
            <w:proofErr w:type="gramEnd"/>
          </w:p>
          <w:p w14:paraId="667F6EBB"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Interpret in your own words...?</w:t>
            </w:r>
          </w:p>
          <w:p w14:paraId="41C7EE33"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Which statement supports...?</w:t>
            </w:r>
          </w:p>
          <w:p w14:paraId="2E09F471"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How would you summarize...?</w:t>
            </w:r>
          </w:p>
          <w:p w14:paraId="4EF36BB1"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 the main idea of...?</w:t>
            </w:r>
          </w:p>
        </w:tc>
      </w:tr>
      <w:tr w:rsidR="00D415B5" w:rsidRPr="00BE5054" w14:paraId="7D24BE55" w14:textId="77777777" w:rsidTr="00D415B5">
        <w:tc>
          <w:tcPr>
            <w:tcW w:w="4111" w:type="dxa"/>
          </w:tcPr>
          <w:p w14:paraId="580EC1A3" w14:textId="77777777" w:rsidR="00D415B5" w:rsidRPr="00BE5054" w:rsidRDefault="00D415B5" w:rsidP="00D415B5">
            <w:pPr>
              <w:pStyle w:val="Normal1"/>
              <w:spacing w:line="320" w:lineRule="exact"/>
              <w:ind w:right="700"/>
              <w:rPr>
                <w:rFonts w:asciiTheme="minorHAnsi" w:hAnsiTheme="minorHAnsi"/>
                <w:b/>
                <w:sz w:val="24"/>
              </w:rPr>
            </w:pPr>
            <w:r w:rsidRPr="00BE5054">
              <w:rPr>
                <w:rFonts w:asciiTheme="minorHAnsi" w:hAnsiTheme="minorHAnsi"/>
                <w:b/>
                <w:sz w:val="24"/>
              </w:rPr>
              <w:t>Applying</w:t>
            </w:r>
          </w:p>
          <w:p w14:paraId="492778E2" w14:textId="77777777" w:rsidR="00D415B5" w:rsidRPr="00BE5054" w:rsidRDefault="00D415B5" w:rsidP="00D415B5">
            <w:pPr>
              <w:pStyle w:val="Normal1"/>
              <w:spacing w:line="320" w:lineRule="exact"/>
              <w:ind w:right="700"/>
              <w:rPr>
                <w:rFonts w:asciiTheme="minorHAnsi" w:hAnsiTheme="minorHAnsi"/>
                <w:sz w:val="24"/>
              </w:rPr>
            </w:pPr>
            <w:proofErr w:type="gramStart"/>
            <w:r>
              <w:rPr>
                <w:rFonts w:asciiTheme="minorHAnsi" w:hAnsiTheme="minorHAnsi"/>
                <w:sz w:val="24"/>
              </w:rPr>
              <w:t>u</w:t>
            </w:r>
            <w:r w:rsidRPr="00BE5054">
              <w:rPr>
                <w:rFonts w:asciiTheme="minorHAnsi" w:hAnsiTheme="minorHAnsi"/>
                <w:sz w:val="24"/>
              </w:rPr>
              <w:t>sing</w:t>
            </w:r>
            <w:proofErr w:type="gramEnd"/>
            <w:r w:rsidRPr="00BE5054">
              <w:rPr>
                <w:rFonts w:asciiTheme="minorHAnsi" w:hAnsiTheme="minorHAnsi"/>
                <w:sz w:val="24"/>
              </w:rPr>
              <w:t xml:space="preserve"> information in another familiar situation, </w:t>
            </w:r>
            <w:r>
              <w:rPr>
                <w:rFonts w:asciiTheme="minorHAnsi" w:hAnsiTheme="minorHAnsi"/>
                <w:sz w:val="24"/>
              </w:rPr>
              <w:t>i</w:t>
            </w:r>
            <w:r w:rsidRPr="00BE5054">
              <w:rPr>
                <w:rFonts w:asciiTheme="minorHAnsi" w:hAnsiTheme="minorHAnsi"/>
                <w:sz w:val="24"/>
              </w:rPr>
              <w:t>mplementing, carrying out, using, executing</w:t>
            </w:r>
          </w:p>
        </w:tc>
        <w:tc>
          <w:tcPr>
            <w:tcW w:w="4761" w:type="dxa"/>
          </w:tcPr>
          <w:p w14:paraId="0A555ACF"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 the best first step?</w:t>
            </w:r>
          </w:p>
          <w:p w14:paraId="07896F79"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 the most significant problem?</w:t>
            </w:r>
          </w:p>
          <w:p w14:paraId="3E86383E"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would be the worst thing to do?</w:t>
            </w:r>
          </w:p>
          <w:p w14:paraId="3E2880B5"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Would it be a mistake to…?</w:t>
            </w:r>
          </w:p>
          <w:p w14:paraId="32DE85F5"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 the most common mistake?</w:t>
            </w:r>
          </w:p>
          <w:p w14:paraId="1DC5D88E"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Which test would you order next?</w:t>
            </w:r>
          </w:p>
          <w:p w14:paraId="4A117D2D"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 the most common diagnosis?</w:t>
            </w:r>
          </w:p>
          <w:p w14:paraId="1BFC0D07"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How would you use...?</w:t>
            </w:r>
          </w:p>
          <w:p w14:paraId="2F8C8BAD"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How would you solve?</w:t>
            </w:r>
          </w:p>
          <w:p w14:paraId="3DD74649"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is the most logical order?</w:t>
            </w:r>
          </w:p>
          <w:p w14:paraId="06B04194"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approach would you use</w:t>
            </w:r>
            <w:proofErr w:type="gramStart"/>
            <w:r w:rsidRPr="00BE5054">
              <w:rPr>
                <w:rFonts w:asciiTheme="minorHAnsi" w:hAnsiTheme="minorHAnsi"/>
                <w:sz w:val="24"/>
              </w:rPr>
              <w:t>..?</w:t>
            </w:r>
            <w:proofErr w:type="gramEnd"/>
          </w:p>
          <w:p w14:paraId="32D08330"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would result if</w:t>
            </w:r>
            <w:proofErr w:type="gramStart"/>
            <w:r w:rsidRPr="00BE5054">
              <w:rPr>
                <w:rFonts w:asciiTheme="minorHAnsi" w:hAnsiTheme="minorHAnsi"/>
                <w:sz w:val="24"/>
              </w:rPr>
              <w:t>....?</w:t>
            </w:r>
            <w:proofErr w:type="gramEnd"/>
          </w:p>
          <w:p w14:paraId="044599AA" w14:textId="77777777" w:rsidR="00D415B5" w:rsidRPr="00BE5054" w:rsidRDefault="00D415B5" w:rsidP="00D415B5">
            <w:pPr>
              <w:pStyle w:val="Normal1"/>
              <w:spacing w:line="320" w:lineRule="exact"/>
              <w:ind w:right="700"/>
              <w:rPr>
                <w:rFonts w:asciiTheme="minorHAnsi" w:hAnsiTheme="minorHAnsi"/>
                <w:sz w:val="24"/>
              </w:rPr>
            </w:pPr>
            <w:r w:rsidRPr="00BE5054">
              <w:rPr>
                <w:rFonts w:asciiTheme="minorHAnsi" w:hAnsiTheme="minorHAnsi"/>
                <w:sz w:val="24"/>
              </w:rPr>
              <w:t>What facts would you select to show...?</w:t>
            </w:r>
          </w:p>
        </w:tc>
      </w:tr>
    </w:tbl>
    <w:p w14:paraId="0AA35F6B" w14:textId="77777777" w:rsidR="00EE78B7" w:rsidRDefault="00EE78B7" w:rsidP="009373D8">
      <w:pPr>
        <w:pStyle w:val="NormalBoxed"/>
      </w:pPr>
    </w:p>
    <w:p w14:paraId="79001DE5" w14:textId="77777777" w:rsidR="00C91B65" w:rsidRDefault="00C91B65">
      <w:pPr>
        <w:spacing w:line="276" w:lineRule="auto"/>
        <w:jc w:val="left"/>
        <w:rPr>
          <w:rFonts w:ascii="Calibri" w:hAnsi="Calibri"/>
          <w:color w:val="auto"/>
          <w:sz w:val="28"/>
          <w:szCs w:val="28"/>
        </w:rPr>
      </w:pPr>
      <w:r>
        <w:rPr>
          <w:sz w:val="28"/>
          <w:szCs w:val="28"/>
        </w:rPr>
        <w:br w:type="page"/>
      </w:r>
    </w:p>
    <w:p w14:paraId="3B7D5E16" w14:textId="5F367032" w:rsidR="00C91B65" w:rsidRDefault="00C91B65" w:rsidP="009373D8">
      <w:pPr>
        <w:pStyle w:val="NormalBoxed"/>
        <w:rPr>
          <w:b/>
          <w:sz w:val="28"/>
          <w:szCs w:val="28"/>
          <w:u w:val="single"/>
        </w:rPr>
      </w:pPr>
      <w:r w:rsidRPr="000040D3">
        <w:rPr>
          <w:b/>
          <w:sz w:val="28"/>
          <w:szCs w:val="28"/>
          <w:u w:val="single"/>
        </w:rPr>
        <w:lastRenderedPageBreak/>
        <w:t>Illustrative Knowledge Questions</w:t>
      </w:r>
    </w:p>
    <w:p w14:paraId="4DCC713C" w14:textId="77777777" w:rsidR="00124435" w:rsidRPr="000040D3" w:rsidRDefault="00124435" w:rsidP="00124435">
      <w:pPr>
        <w:pStyle w:val="NormalBoxed"/>
        <w:rPr>
          <w:sz w:val="20"/>
          <w:szCs w:val="20"/>
        </w:rPr>
      </w:pPr>
      <w:r w:rsidRPr="000040D3">
        <w:rPr>
          <w:sz w:val="20"/>
          <w:szCs w:val="20"/>
        </w:rPr>
        <w:t>From “How to make achievement tests and assessments</w:t>
      </w:r>
      <w:r>
        <w:rPr>
          <w:sz w:val="20"/>
          <w:szCs w:val="20"/>
        </w:rPr>
        <w:t>”</w:t>
      </w:r>
      <w:r w:rsidRPr="000040D3">
        <w:rPr>
          <w:sz w:val="20"/>
          <w:szCs w:val="20"/>
        </w:rPr>
        <w:t xml:space="preserve"> by Norman </w:t>
      </w:r>
      <w:proofErr w:type="spellStart"/>
      <w:r w:rsidRPr="000040D3">
        <w:rPr>
          <w:sz w:val="20"/>
          <w:szCs w:val="20"/>
        </w:rPr>
        <w:t>Gornlund</w:t>
      </w:r>
      <w:proofErr w:type="spellEnd"/>
    </w:p>
    <w:p w14:paraId="1487D91F" w14:textId="77777777" w:rsidR="00C91B65" w:rsidRDefault="00C91B65" w:rsidP="009373D8">
      <w:pPr>
        <w:pStyle w:val="NormalBoxed"/>
        <w:rPr>
          <w:sz w:val="28"/>
          <w:szCs w:val="28"/>
        </w:rPr>
      </w:pPr>
    </w:p>
    <w:p w14:paraId="3AA148B6" w14:textId="412DE7E8" w:rsidR="00C91B65" w:rsidRPr="00124435" w:rsidRDefault="00C91B65" w:rsidP="009373D8">
      <w:pPr>
        <w:pStyle w:val="NormalBoxed"/>
        <w:rPr>
          <w:rFonts w:asciiTheme="minorHAnsi" w:hAnsiTheme="minorHAnsi"/>
        </w:rPr>
      </w:pPr>
      <w:r w:rsidRPr="00124435">
        <w:rPr>
          <w:rFonts w:asciiTheme="minorHAnsi" w:hAnsiTheme="minorHAnsi"/>
        </w:rPr>
        <w:t>Knowledge of Terminology</w:t>
      </w:r>
    </w:p>
    <w:p w14:paraId="586F4EC6" w14:textId="742EC5E6" w:rsidR="00C91B65" w:rsidRPr="00124435" w:rsidRDefault="00C91B65" w:rsidP="00C91B65">
      <w:pPr>
        <w:pStyle w:val="NormalBoxed"/>
        <w:numPr>
          <w:ilvl w:val="0"/>
          <w:numId w:val="27"/>
        </w:numPr>
        <w:rPr>
          <w:rFonts w:asciiTheme="minorHAnsi" w:hAnsiTheme="minorHAnsi"/>
        </w:rPr>
      </w:pPr>
      <w:r w:rsidRPr="00124435">
        <w:rPr>
          <w:rFonts w:asciiTheme="minorHAnsi" w:hAnsiTheme="minorHAnsi"/>
        </w:rPr>
        <w:t>What word means the same as…?</w:t>
      </w:r>
    </w:p>
    <w:p w14:paraId="57D84D4E" w14:textId="6E98BA44" w:rsidR="00C91B65" w:rsidRPr="00124435" w:rsidRDefault="00C91B65" w:rsidP="00C91B65">
      <w:pPr>
        <w:pStyle w:val="NormalBoxed"/>
        <w:numPr>
          <w:ilvl w:val="0"/>
          <w:numId w:val="27"/>
        </w:numPr>
        <w:rPr>
          <w:rFonts w:asciiTheme="minorHAnsi" w:hAnsiTheme="minorHAnsi"/>
        </w:rPr>
      </w:pPr>
      <w:r w:rsidRPr="00124435">
        <w:rPr>
          <w:rFonts w:asciiTheme="minorHAnsi" w:hAnsiTheme="minorHAnsi"/>
        </w:rPr>
        <w:t>Which statement best defines the term…?</w:t>
      </w:r>
    </w:p>
    <w:p w14:paraId="416B0ADB" w14:textId="5F190BE7" w:rsidR="00C91B65" w:rsidRPr="00124435" w:rsidRDefault="00C91B65" w:rsidP="00C91B65">
      <w:pPr>
        <w:pStyle w:val="NormalBoxed"/>
        <w:numPr>
          <w:ilvl w:val="0"/>
          <w:numId w:val="27"/>
        </w:numPr>
        <w:rPr>
          <w:rFonts w:asciiTheme="minorHAnsi" w:hAnsiTheme="minorHAnsi"/>
        </w:rPr>
      </w:pPr>
      <w:r w:rsidRPr="00124435">
        <w:rPr>
          <w:rFonts w:asciiTheme="minorHAnsi" w:hAnsiTheme="minorHAnsi"/>
        </w:rPr>
        <w:t>In the sentence, what is the meaning of…?</w:t>
      </w:r>
      <w:r w:rsidR="00124435" w:rsidRPr="00124435">
        <w:rPr>
          <w:rFonts w:asciiTheme="minorHAnsi" w:hAnsiTheme="minorHAnsi"/>
        </w:rPr>
        <w:br/>
      </w:r>
    </w:p>
    <w:p w14:paraId="7F60619D" w14:textId="633A4D31" w:rsidR="00C91B65" w:rsidRPr="00124435" w:rsidRDefault="00C91B65" w:rsidP="00C91B65">
      <w:pPr>
        <w:pStyle w:val="NormalBoxed"/>
        <w:rPr>
          <w:rFonts w:asciiTheme="minorHAnsi" w:hAnsiTheme="minorHAnsi"/>
        </w:rPr>
      </w:pPr>
      <w:r w:rsidRPr="00124435">
        <w:rPr>
          <w:rFonts w:asciiTheme="minorHAnsi" w:hAnsiTheme="minorHAnsi"/>
        </w:rPr>
        <w:t>Knowledge of Specific Facts</w:t>
      </w:r>
    </w:p>
    <w:p w14:paraId="69D9CA7F" w14:textId="05C7343A" w:rsidR="00C91B65" w:rsidRPr="00124435" w:rsidRDefault="00C91B65" w:rsidP="00C91B65">
      <w:pPr>
        <w:pStyle w:val="NormalBoxed"/>
        <w:numPr>
          <w:ilvl w:val="0"/>
          <w:numId w:val="28"/>
        </w:numPr>
        <w:rPr>
          <w:rFonts w:asciiTheme="minorHAnsi" w:hAnsiTheme="minorHAnsi"/>
        </w:rPr>
      </w:pPr>
      <w:r w:rsidRPr="00124435">
        <w:rPr>
          <w:rFonts w:asciiTheme="minorHAnsi" w:hAnsiTheme="minorHAnsi"/>
        </w:rPr>
        <w:t>Where would you find…?</w:t>
      </w:r>
    </w:p>
    <w:p w14:paraId="1B96DDC9" w14:textId="3205ECB5" w:rsidR="00C91B65" w:rsidRPr="00124435" w:rsidRDefault="00C91B65" w:rsidP="00C91B65">
      <w:pPr>
        <w:pStyle w:val="NormalBoxed"/>
        <w:numPr>
          <w:ilvl w:val="0"/>
          <w:numId w:val="28"/>
        </w:numPr>
        <w:rPr>
          <w:rFonts w:asciiTheme="minorHAnsi" w:hAnsiTheme="minorHAnsi"/>
        </w:rPr>
      </w:pPr>
      <w:r w:rsidRPr="00124435">
        <w:rPr>
          <w:rFonts w:asciiTheme="minorHAnsi" w:hAnsiTheme="minorHAnsi"/>
        </w:rPr>
        <w:t>Who first discovered…?</w:t>
      </w:r>
    </w:p>
    <w:p w14:paraId="16A77A27" w14:textId="5EEA8D3C" w:rsidR="00C91B65" w:rsidRPr="00124435" w:rsidRDefault="00C91B65" w:rsidP="00C91B65">
      <w:pPr>
        <w:pStyle w:val="NormalBoxed"/>
        <w:numPr>
          <w:ilvl w:val="0"/>
          <w:numId w:val="28"/>
        </w:numPr>
        <w:rPr>
          <w:rFonts w:asciiTheme="minorHAnsi" w:hAnsiTheme="minorHAnsi"/>
        </w:rPr>
      </w:pPr>
      <w:r w:rsidRPr="00124435">
        <w:rPr>
          <w:rFonts w:asciiTheme="minorHAnsi" w:hAnsiTheme="minorHAnsi"/>
        </w:rPr>
        <w:t>What is the name of…?</w:t>
      </w:r>
      <w:r w:rsidR="00124435" w:rsidRPr="00124435">
        <w:rPr>
          <w:rFonts w:asciiTheme="minorHAnsi" w:hAnsiTheme="minorHAnsi"/>
        </w:rPr>
        <w:br/>
      </w:r>
    </w:p>
    <w:p w14:paraId="06B4BE94" w14:textId="15F74C52" w:rsidR="00C91B65" w:rsidRPr="00124435" w:rsidRDefault="00C91B65" w:rsidP="00C91B65">
      <w:pPr>
        <w:pStyle w:val="NormalBoxed"/>
        <w:rPr>
          <w:rFonts w:asciiTheme="minorHAnsi" w:hAnsiTheme="minorHAnsi"/>
        </w:rPr>
      </w:pPr>
      <w:r w:rsidRPr="00124435">
        <w:rPr>
          <w:rFonts w:asciiTheme="minorHAnsi" w:hAnsiTheme="minorHAnsi"/>
        </w:rPr>
        <w:t>Knowledge of Conventions</w:t>
      </w:r>
    </w:p>
    <w:p w14:paraId="109DEF70" w14:textId="0C8E921F" w:rsidR="00C91B65" w:rsidRPr="00124435" w:rsidRDefault="00C91B65" w:rsidP="00C91B65">
      <w:pPr>
        <w:pStyle w:val="NormalBoxed"/>
        <w:numPr>
          <w:ilvl w:val="0"/>
          <w:numId w:val="29"/>
        </w:numPr>
        <w:rPr>
          <w:rFonts w:asciiTheme="minorHAnsi" w:hAnsiTheme="minorHAnsi"/>
        </w:rPr>
      </w:pPr>
      <w:r w:rsidRPr="00124435">
        <w:rPr>
          <w:rFonts w:asciiTheme="minorHAnsi" w:hAnsiTheme="minorHAnsi"/>
        </w:rPr>
        <w:t>What is the correct form for…?</w:t>
      </w:r>
    </w:p>
    <w:p w14:paraId="672EE185" w14:textId="2DB58DAE" w:rsidR="00C91B65" w:rsidRPr="00124435" w:rsidRDefault="00C91B65" w:rsidP="00C91B65">
      <w:pPr>
        <w:pStyle w:val="NormalBoxed"/>
        <w:numPr>
          <w:ilvl w:val="0"/>
          <w:numId w:val="29"/>
        </w:numPr>
        <w:rPr>
          <w:rFonts w:asciiTheme="minorHAnsi" w:hAnsiTheme="minorHAnsi"/>
        </w:rPr>
      </w:pPr>
      <w:r w:rsidRPr="00124435">
        <w:rPr>
          <w:rFonts w:asciiTheme="minorHAnsi" w:hAnsiTheme="minorHAnsi"/>
        </w:rPr>
        <w:t>Which statement indicates the correct usage of…?</w:t>
      </w:r>
    </w:p>
    <w:p w14:paraId="12504D63" w14:textId="67391B59" w:rsidR="00C91B65" w:rsidRPr="00124435" w:rsidRDefault="00C91B65" w:rsidP="00C91B65">
      <w:pPr>
        <w:pStyle w:val="NormalBoxed"/>
        <w:numPr>
          <w:ilvl w:val="0"/>
          <w:numId w:val="29"/>
        </w:numPr>
        <w:rPr>
          <w:rFonts w:asciiTheme="minorHAnsi" w:hAnsiTheme="minorHAnsi"/>
        </w:rPr>
      </w:pPr>
      <w:r w:rsidRPr="00124435">
        <w:rPr>
          <w:rFonts w:asciiTheme="minorHAnsi" w:hAnsiTheme="minorHAnsi"/>
        </w:rPr>
        <w:t>Which of the following rule applies to…?</w:t>
      </w:r>
      <w:r w:rsidR="00124435" w:rsidRPr="00124435">
        <w:rPr>
          <w:rFonts w:asciiTheme="minorHAnsi" w:hAnsiTheme="minorHAnsi"/>
        </w:rPr>
        <w:br/>
      </w:r>
    </w:p>
    <w:p w14:paraId="0B662C74" w14:textId="6096ED29" w:rsidR="00C91B65" w:rsidRPr="00124435" w:rsidRDefault="00C91B65" w:rsidP="00C91B65">
      <w:pPr>
        <w:pStyle w:val="NormalBoxed"/>
        <w:rPr>
          <w:rFonts w:asciiTheme="minorHAnsi" w:hAnsiTheme="minorHAnsi"/>
        </w:rPr>
      </w:pPr>
      <w:r w:rsidRPr="00124435">
        <w:rPr>
          <w:rFonts w:asciiTheme="minorHAnsi" w:hAnsiTheme="minorHAnsi"/>
        </w:rPr>
        <w:t>Knowledge of Trends and Sequences</w:t>
      </w:r>
    </w:p>
    <w:p w14:paraId="21F8CB2B" w14:textId="52F13268" w:rsidR="00C91B65" w:rsidRPr="00124435" w:rsidRDefault="00C91B65" w:rsidP="00C91B65">
      <w:pPr>
        <w:pStyle w:val="NormalBoxed"/>
        <w:numPr>
          <w:ilvl w:val="0"/>
          <w:numId w:val="30"/>
        </w:numPr>
        <w:rPr>
          <w:rFonts w:asciiTheme="minorHAnsi" w:hAnsiTheme="minorHAnsi"/>
        </w:rPr>
      </w:pPr>
      <w:r w:rsidRPr="00124435">
        <w:rPr>
          <w:rFonts w:asciiTheme="minorHAnsi" w:hAnsiTheme="minorHAnsi"/>
        </w:rPr>
        <w:t>Which of the following best describes the trend of…?</w:t>
      </w:r>
    </w:p>
    <w:p w14:paraId="54FEEDAF" w14:textId="7D40D3B9" w:rsidR="00C91B65" w:rsidRPr="00124435" w:rsidRDefault="00C91B65" w:rsidP="00C91B65">
      <w:pPr>
        <w:pStyle w:val="NormalBoxed"/>
        <w:numPr>
          <w:ilvl w:val="0"/>
          <w:numId w:val="30"/>
        </w:numPr>
        <w:rPr>
          <w:rFonts w:asciiTheme="minorHAnsi" w:hAnsiTheme="minorHAnsi"/>
        </w:rPr>
      </w:pPr>
      <w:r w:rsidRPr="00124435">
        <w:rPr>
          <w:rFonts w:asciiTheme="minorHAnsi" w:hAnsiTheme="minorHAnsi"/>
        </w:rPr>
        <w:t>What is the most important cause of…?</w:t>
      </w:r>
    </w:p>
    <w:p w14:paraId="249B84C2" w14:textId="02B1D432" w:rsidR="00C91B65" w:rsidRPr="00124435" w:rsidRDefault="00C91B65" w:rsidP="00C91B65">
      <w:pPr>
        <w:pStyle w:val="NormalBoxed"/>
        <w:numPr>
          <w:ilvl w:val="0"/>
          <w:numId w:val="30"/>
        </w:numPr>
        <w:rPr>
          <w:rFonts w:asciiTheme="minorHAnsi" w:hAnsiTheme="minorHAnsi"/>
        </w:rPr>
      </w:pPr>
      <w:r w:rsidRPr="00124435">
        <w:rPr>
          <w:rFonts w:asciiTheme="minorHAnsi" w:hAnsiTheme="minorHAnsi"/>
        </w:rPr>
        <w:t>Which of the following indicates the proper order of…?</w:t>
      </w:r>
    </w:p>
    <w:p w14:paraId="14DB1C65" w14:textId="77777777" w:rsidR="00124435" w:rsidRPr="00124435" w:rsidRDefault="00124435" w:rsidP="00124435">
      <w:pPr>
        <w:pStyle w:val="NormalBoxed"/>
        <w:ind w:left="720"/>
        <w:rPr>
          <w:rFonts w:asciiTheme="minorHAnsi" w:hAnsiTheme="minorHAnsi"/>
        </w:rPr>
      </w:pPr>
    </w:p>
    <w:p w14:paraId="4A2B859E" w14:textId="03C507AE" w:rsidR="00C91B65" w:rsidRPr="00124435" w:rsidRDefault="00C91B65" w:rsidP="00C91B65">
      <w:pPr>
        <w:pStyle w:val="NormalBoxed"/>
        <w:rPr>
          <w:rFonts w:asciiTheme="minorHAnsi" w:hAnsiTheme="minorHAnsi"/>
        </w:rPr>
      </w:pPr>
      <w:r w:rsidRPr="00124435">
        <w:rPr>
          <w:rFonts w:asciiTheme="minorHAnsi" w:hAnsiTheme="minorHAnsi"/>
        </w:rPr>
        <w:t>Knowledge of Classifications and Categories</w:t>
      </w:r>
    </w:p>
    <w:p w14:paraId="7B2634D0" w14:textId="41CF97D7" w:rsidR="00C91B65" w:rsidRPr="00124435" w:rsidRDefault="00C91B65" w:rsidP="00C91B65">
      <w:pPr>
        <w:pStyle w:val="NormalBoxed"/>
        <w:numPr>
          <w:ilvl w:val="0"/>
          <w:numId w:val="31"/>
        </w:numPr>
        <w:rPr>
          <w:rFonts w:asciiTheme="minorHAnsi" w:hAnsiTheme="minorHAnsi"/>
        </w:rPr>
      </w:pPr>
      <w:r w:rsidRPr="00124435">
        <w:rPr>
          <w:rFonts w:asciiTheme="minorHAnsi" w:hAnsiTheme="minorHAnsi"/>
        </w:rPr>
        <w:t>What are the main types of…?</w:t>
      </w:r>
    </w:p>
    <w:p w14:paraId="06067BFF" w14:textId="07AD3419" w:rsidR="00C91B65" w:rsidRPr="00124435" w:rsidRDefault="000040D3" w:rsidP="00C91B65">
      <w:pPr>
        <w:pStyle w:val="NormalBoxed"/>
        <w:numPr>
          <w:ilvl w:val="0"/>
          <w:numId w:val="31"/>
        </w:numPr>
        <w:rPr>
          <w:rFonts w:asciiTheme="minorHAnsi" w:hAnsiTheme="minorHAnsi"/>
        </w:rPr>
      </w:pPr>
      <w:r w:rsidRPr="00124435">
        <w:rPr>
          <w:rFonts w:asciiTheme="minorHAnsi" w:hAnsiTheme="minorHAnsi"/>
        </w:rPr>
        <w:t>What are the major classifications of…?</w:t>
      </w:r>
    </w:p>
    <w:p w14:paraId="4130C974" w14:textId="34DD1A38" w:rsidR="000040D3" w:rsidRPr="00124435" w:rsidRDefault="000040D3" w:rsidP="00C91B65">
      <w:pPr>
        <w:pStyle w:val="NormalBoxed"/>
        <w:numPr>
          <w:ilvl w:val="0"/>
          <w:numId w:val="31"/>
        </w:numPr>
        <w:rPr>
          <w:rFonts w:asciiTheme="minorHAnsi" w:hAnsiTheme="minorHAnsi"/>
        </w:rPr>
      </w:pPr>
      <w:r w:rsidRPr="00124435">
        <w:rPr>
          <w:rFonts w:asciiTheme="minorHAnsi" w:hAnsiTheme="minorHAnsi"/>
        </w:rPr>
        <w:t>What are the characteristics of…?</w:t>
      </w:r>
      <w:r w:rsidR="00124435" w:rsidRPr="00124435">
        <w:rPr>
          <w:rFonts w:asciiTheme="minorHAnsi" w:hAnsiTheme="minorHAnsi"/>
        </w:rPr>
        <w:br/>
      </w:r>
    </w:p>
    <w:p w14:paraId="22723244" w14:textId="71E8490A" w:rsidR="000040D3" w:rsidRPr="00124435" w:rsidRDefault="000040D3" w:rsidP="000040D3">
      <w:pPr>
        <w:pStyle w:val="NormalBoxed"/>
        <w:rPr>
          <w:rFonts w:asciiTheme="minorHAnsi" w:hAnsiTheme="minorHAnsi"/>
        </w:rPr>
      </w:pPr>
      <w:r w:rsidRPr="00124435">
        <w:rPr>
          <w:rFonts w:asciiTheme="minorHAnsi" w:hAnsiTheme="minorHAnsi"/>
        </w:rPr>
        <w:t>Knowledge of Criteria</w:t>
      </w:r>
    </w:p>
    <w:p w14:paraId="01D5609E" w14:textId="0997918E" w:rsidR="000040D3" w:rsidRPr="00124435" w:rsidRDefault="000040D3" w:rsidP="000040D3">
      <w:pPr>
        <w:pStyle w:val="NormalBoxed"/>
        <w:numPr>
          <w:ilvl w:val="0"/>
          <w:numId w:val="32"/>
        </w:numPr>
        <w:rPr>
          <w:rFonts w:asciiTheme="minorHAnsi" w:hAnsiTheme="minorHAnsi"/>
        </w:rPr>
      </w:pPr>
      <w:r w:rsidRPr="00124435">
        <w:rPr>
          <w:rFonts w:asciiTheme="minorHAnsi" w:hAnsiTheme="minorHAnsi"/>
        </w:rPr>
        <w:t>Which of the following is a criterion for judging…?</w:t>
      </w:r>
    </w:p>
    <w:p w14:paraId="15200CCB" w14:textId="707A50B6" w:rsidR="000040D3" w:rsidRPr="00124435" w:rsidRDefault="000040D3" w:rsidP="000040D3">
      <w:pPr>
        <w:pStyle w:val="NormalBoxed"/>
        <w:numPr>
          <w:ilvl w:val="0"/>
          <w:numId w:val="32"/>
        </w:numPr>
        <w:rPr>
          <w:rFonts w:asciiTheme="minorHAnsi" w:hAnsiTheme="minorHAnsi"/>
        </w:rPr>
      </w:pPr>
      <w:r w:rsidRPr="00124435">
        <w:rPr>
          <w:rFonts w:asciiTheme="minorHAnsi" w:hAnsiTheme="minorHAnsi"/>
        </w:rPr>
        <w:t>What is the most important criterion for selecting…?</w:t>
      </w:r>
    </w:p>
    <w:p w14:paraId="72ACF685" w14:textId="2143B3C8" w:rsidR="000040D3" w:rsidRPr="00124435" w:rsidRDefault="000040D3" w:rsidP="000040D3">
      <w:pPr>
        <w:pStyle w:val="NormalBoxed"/>
        <w:numPr>
          <w:ilvl w:val="0"/>
          <w:numId w:val="32"/>
        </w:numPr>
        <w:rPr>
          <w:rFonts w:asciiTheme="minorHAnsi" w:hAnsiTheme="minorHAnsi"/>
        </w:rPr>
      </w:pPr>
      <w:r w:rsidRPr="00124435">
        <w:rPr>
          <w:rFonts w:asciiTheme="minorHAnsi" w:hAnsiTheme="minorHAnsi"/>
        </w:rPr>
        <w:t>What criteria are used to classify…?</w:t>
      </w:r>
      <w:r w:rsidR="00124435" w:rsidRPr="00124435">
        <w:rPr>
          <w:rFonts w:asciiTheme="minorHAnsi" w:hAnsiTheme="minorHAnsi"/>
        </w:rPr>
        <w:br/>
      </w:r>
    </w:p>
    <w:p w14:paraId="58D82109" w14:textId="0FFE5626" w:rsidR="000040D3" w:rsidRPr="00124435" w:rsidRDefault="000040D3" w:rsidP="000040D3">
      <w:pPr>
        <w:pStyle w:val="NormalBoxed"/>
        <w:rPr>
          <w:rFonts w:asciiTheme="minorHAnsi" w:hAnsiTheme="minorHAnsi"/>
        </w:rPr>
      </w:pPr>
      <w:r w:rsidRPr="00124435">
        <w:rPr>
          <w:rFonts w:asciiTheme="minorHAnsi" w:hAnsiTheme="minorHAnsi"/>
        </w:rPr>
        <w:t>Knowledge of Methodology</w:t>
      </w:r>
    </w:p>
    <w:p w14:paraId="7E9AB428" w14:textId="3F26E067" w:rsidR="000040D3" w:rsidRPr="00124435" w:rsidRDefault="000040D3" w:rsidP="000040D3">
      <w:pPr>
        <w:pStyle w:val="NormalBoxed"/>
        <w:numPr>
          <w:ilvl w:val="0"/>
          <w:numId w:val="33"/>
        </w:numPr>
        <w:rPr>
          <w:rFonts w:asciiTheme="minorHAnsi" w:hAnsiTheme="minorHAnsi"/>
        </w:rPr>
      </w:pPr>
      <w:r w:rsidRPr="00124435">
        <w:rPr>
          <w:rFonts w:asciiTheme="minorHAnsi" w:hAnsiTheme="minorHAnsi"/>
        </w:rPr>
        <w:t>What method is used for…?</w:t>
      </w:r>
    </w:p>
    <w:p w14:paraId="05CA5B8D" w14:textId="28AAB5EA" w:rsidR="000040D3" w:rsidRPr="00124435" w:rsidRDefault="000040D3" w:rsidP="000040D3">
      <w:pPr>
        <w:pStyle w:val="NormalBoxed"/>
        <w:numPr>
          <w:ilvl w:val="0"/>
          <w:numId w:val="33"/>
        </w:numPr>
        <w:rPr>
          <w:rFonts w:asciiTheme="minorHAnsi" w:hAnsiTheme="minorHAnsi"/>
        </w:rPr>
      </w:pPr>
      <w:r w:rsidRPr="00124435">
        <w:rPr>
          <w:rFonts w:asciiTheme="minorHAnsi" w:hAnsiTheme="minorHAnsi"/>
        </w:rPr>
        <w:t>What is the best way to…?</w:t>
      </w:r>
    </w:p>
    <w:p w14:paraId="48EC3499" w14:textId="3D54C68A" w:rsidR="000040D3" w:rsidRPr="00124435" w:rsidRDefault="000040D3" w:rsidP="000040D3">
      <w:pPr>
        <w:pStyle w:val="NormalBoxed"/>
        <w:numPr>
          <w:ilvl w:val="0"/>
          <w:numId w:val="33"/>
        </w:numPr>
        <w:rPr>
          <w:rFonts w:asciiTheme="minorHAnsi" w:hAnsiTheme="minorHAnsi"/>
        </w:rPr>
      </w:pPr>
      <w:r w:rsidRPr="00124435">
        <w:rPr>
          <w:rFonts w:asciiTheme="minorHAnsi" w:hAnsiTheme="minorHAnsi"/>
        </w:rPr>
        <w:t>What would be the first step in making…?</w:t>
      </w:r>
      <w:r w:rsidR="00124435" w:rsidRPr="00124435">
        <w:rPr>
          <w:rFonts w:asciiTheme="minorHAnsi" w:hAnsiTheme="minorHAnsi"/>
        </w:rPr>
        <w:br/>
      </w:r>
    </w:p>
    <w:p w14:paraId="60948EE4" w14:textId="6969227F" w:rsidR="000040D3" w:rsidRPr="00124435" w:rsidRDefault="000040D3" w:rsidP="000040D3">
      <w:pPr>
        <w:pStyle w:val="NormalBoxed"/>
        <w:rPr>
          <w:rFonts w:asciiTheme="minorHAnsi" w:hAnsiTheme="minorHAnsi"/>
        </w:rPr>
      </w:pPr>
      <w:r w:rsidRPr="00124435">
        <w:rPr>
          <w:rFonts w:asciiTheme="minorHAnsi" w:hAnsiTheme="minorHAnsi"/>
        </w:rPr>
        <w:t>Knowledge of Principles and Generalizations</w:t>
      </w:r>
    </w:p>
    <w:p w14:paraId="3E3A9B6B" w14:textId="7A94BFC5" w:rsidR="000040D3" w:rsidRPr="00124435" w:rsidRDefault="000040D3" w:rsidP="000040D3">
      <w:pPr>
        <w:pStyle w:val="NormalBoxed"/>
        <w:numPr>
          <w:ilvl w:val="0"/>
          <w:numId w:val="34"/>
        </w:numPr>
        <w:rPr>
          <w:rFonts w:asciiTheme="minorHAnsi" w:hAnsiTheme="minorHAnsi"/>
        </w:rPr>
      </w:pPr>
      <w:r w:rsidRPr="00124435">
        <w:rPr>
          <w:rFonts w:asciiTheme="minorHAnsi" w:hAnsiTheme="minorHAnsi"/>
        </w:rPr>
        <w:t>What statement best expresses the principle of…?</w:t>
      </w:r>
    </w:p>
    <w:p w14:paraId="026F1567" w14:textId="4A234A7A" w:rsidR="000040D3" w:rsidRPr="00124435" w:rsidRDefault="000040D3" w:rsidP="000040D3">
      <w:pPr>
        <w:pStyle w:val="NormalBoxed"/>
        <w:numPr>
          <w:ilvl w:val="0"/>
          <w:numId w:val="34"/>
        </w:numPr>
        <w:rPr>
          <w:rFonts w:asciiTheme="minorHAnsi" w:hAnsiTheme="minorHAnsi"/>
        </w:rPr>
      </w:pPr>
      <w:r w:rsidRPr="00124435">
        <w:rPr>
          <w:rFonts w:asciiTheme="minorHAnsi" w:hAnsiTheme="minorHAnsi"/>
        </w:rPr>
        <w:t>Which statement best summarizes the belief that…?</w:t>
      </w:r>
    </w:p>
    <w:p w14:paraId="479C16CB" w14:textId="78516F86" w:rsidR="000040D3" w:rsidRPr="00124435" w:rsidRDefault="000040D3" w:rsidP="000040D3">
      <w:pPr>
        <w:pStyle w:val="NormalBoxed"/>
        <w:numPr>
          <w:ilvl w:val="0"/>
          <w:numId w:val="34"/>
        </w:numPr>
        <w:rPr>
          <w:rFonts w:asciiTheme="minorHAnsi" w:hAnsiTheme="minorHAnsi"/>
        </w:rPr>
      </w:pPr>
      <w:r w:rsidRPr="00124435">
        <w:rPr>
          <w:rFonts w:asciiTheme="minorHAnsi" w:hAnsiTheme="minorHAnsi"/>
        </w:rPr>
        <w:t>Which of the following principles best explains…?</w:t>
      </w:r>
      <w:r w:rsidR="00124435" w:rsidRPr="00124435">
        <w:rPr>
          <w:rFonts w:asciiTheme="minorHAnsi" w:hAnsiTheme="minorHAnsi"/>
        </w:rPr>
        <w:br/>
      </w:r>
    </w:p>
    <w:p w14:paraId="7091901A" w14:textId="39CA4B1B" w:rsidR="000040D3" w:rsidRPr="00124435" w:rsidRDefault="000040D3" w:rsidP="000040D3">
      <w:pPr>
        <w:pStyle w:val="NormalBoxed"/>
        <w:rPr>
          <w:rFonts w:asciiTheme="minorHAnsi" w:hAnsiTheme="minorHAnsi"/>
        </w:rPr>
      </w:pPr>
      <w:r w:rsidRPr="00124435">
        <w:rPr>
          <w:rFonts w:asciiTheme="minorHAnsi" w:hAnsiTheme="minorHAnsi"/>
        </w:rPr>
        <w:t>Knowledge of Theories and Structures</w:t>
      </w:r>
    </w:p>
    <w:p w14:paraId="1B5227B7" w14:textId="4764FF41" w:rsidR="000040D3" w:rsidRPr="00124435" w:rsidRDefault="000040D3" w:rsidP="000040D3">
      <w:pPr>
        <w:pStyle w:val="NormalBoxed"/>
        <w:numPr>
          <w:ilvl w:val="0"/>
          <w:numId w:val="35"/>
        </w:numPr>
        <w:rPr>
          <w:rFonts w:asciiTheme="minorHAnsi" w:hAnsiTheme="minorHAnsi"/>
        </w:rPr>
      </w:pPr>
      <w:r w:rsidRPr="00124435">
        <w:rPr>
          <w:rFonts w:asciiTheme="minorHAnsi" w:hAnsiTheme="minorHAnsi"/>
        </w:rPr>
        <w:t>Which statement is most consistent with the theory of…?</w:t>
      </w:r>
    </w:p>
    <w:p w14:paraId="60696C1A" w14:textId="702C0DA0" w:rsidR="000040D3" w:rsidRPr="00124435" w:rsidRDefault="000040D3" w:rsidP="000040D3">
      <w:pPr>
        <w:pStyle w:val="NormalBoxed"/>
        <w:numPr>
          <w:ilvl w:val="0"/>
          <w:numId w:val="35"/>
        </w:numPr>
        <w:rPr>
          <w:rFonts w:asciiTheme="minorHAnsi" w:hAnsiTheme="minorHAnsi"/>
        </w:rPr>
      </w:pPr>
      <w:r w:rsidRPr="00124435">
        <w:rPr>
          <w:rFonts w:asciiTheme="minorHAnsi" w:hAnsiTheme="minorHAnsi"/>
        </w:rPr>
        <w:t>Which of the following best describes the structure of…?</w:t>
      </w:r>
    </w:p>
    <w:p w14:paraId="4FCC6ADA" w14:textId="4C91884C" w:rsidR="000040D3" w:rsidRPr="00124435" w:rsidRDefault="000040D3" w:rsidP="000040D3">
      <w:pPr>
        <w:pStyle w:val="NormalBoxed"/>
        <w:numPr>
          <w:ilvl w:val="0"/>
          <w:numId w:val="35"/>
        </w:numPr>
        <w:rPr>
          <w:rFonts w:asciiTheme="minorHAnsi" w:hAnsiTheme="minorHAnsi"/>
        </w:rPr>
      </w:pPr>
      <w:r w:rsidRPr="00124435">
        <w:rPr>
          <w:rFonts w:asciiTheme="minorHAnsi" w:hAnsiTheme="minorHAnsi"/>
        </w:rPr>
        <w:t>Which evidence best supports the theory of…?</w:t>
      </w:r>
    </w:p>
    <w:p w14:paraId="6977983B" w14:textId="77777777" w:rsidR="001A5659" w:rsidRDefault="001A5659">
      <w:pPr>
        <w:spacing w:line="276" w:lineRule="auto"/>
        <w:jc w:val="left"/>
        <w:rPr>
          <w:rFonts w:ascii="Calibri" w:hAnsi="Calibri"/>
          <w:b/>
          <w:color w:val="auto"/>
          <w:sz w:val="28"/>
          <w:szCs w:val="28"/>
          <w:u w:val="single"/>
        </w:rPr>
      </w:pPr>
      <w:r>
        <w:rPr>
          <w:b/>
          <w:sz w:val="28"/>
          <w:szCs w:val="28"/>
          <w:u w:val="single"/>
        </w:rPr>
        <w:br w:type="page"/>
      </w:r>
    </w:p>
    <w:p w14:paraId="5BF0A0C1" w14:textId="61F75B54" w:rsidR="001A5659" w:rsidRDefault="001A5659" w:rsidP="001A5659">
      <w:pPr>
        <w:pStyle w:val="NormalBoxed"/>
        <w:rPr>
          <w:b/>
          <w:sz w:val="28"/>
          <w:szCs w:val="28"/>
          <w:u w:val="single"/>
        </w:rPr>
      </w:pPr>
      <w:r w:rsidRPr="001A5659">
        <w:rPr>
          <w:b/>
          <w:sz w:val="28"/>
          <w:szCs w:val="28"/>
          <w:u w:val="single"/>
        </w:rPr>
        <w:lastRenderedPageBreak/>
        <w:t>Illustrative Comprehension and Application Questions</w:t>
      </w:r>
    </w:p>
    <w:p w14:paraId="04F5A71F" w14:textId="77777777" w:rsidR="00124435" w:rsidRPr="000040D3" w:rsidRDefault="00124435" w:rsidP="00124435">
      <w:pPr>
        <w:pStyle w:val="NormalBoxed"/>
        <w:rPr>
          <w:sz w:val="20"/>
          <w:szCs w:val="20"/>
        </w:rPr>
      </w:pPr>
      <w:r w:rsidRPr="000040D3">
        <w:rPr>
          <w:sz w:val="20"/>
          <w:szCs w:val="20"/>
        </w:rPr>
        <w:t>From “How to make achievement tests and assessments</w:t>
      </w:r>
      <w:r>
        <w:rPr>
          <w:sz w:val="20"/>
          <w:szCs w:val="20"/>
        </w:rPr>
        <w:t>”</w:t>
      </w:r>
      <w:r w:rsidRPr="000040D3">
        <w:rPr>
          <w:sz w:val="20"/>
          <w:szCs w:val="20"/>
        </w:rPr>
        <w:t xml:space="preserve"> by Norman </w:t>
      </w:r>
      <w:proofErr w:type="spellStart"/>
      <w:r w:rsidRPr="000040D3">
        <w:rPr>
          <w:sz w:val="20"/>
          <w:szCs w:val="20"/>
        </w:rPr>
        <w:t>Gornlund</w:t>
      </w:r>
      <w:proofErr w:type="spellEnd"/>
    </w:p>
    <w:p w14:paraId="08983380" w14:textId="77777777" w:rsidR="001A5659" w:rsidRDefault="001A5659" w:rsidP="001A5659">
      <w:pPr>
        <w:pStyle w:val="NormalBoxed"/>
        <w:rPr>
          <w:b/>
          <w:sz w:val="28"/>
          <w:szCs w:val="28"/>
          <w:u w:val="single"/>
        </w:rPr>
      </w:pPr>
    </w:p>
    <w:p w14:paraId="51FC7530" w14:textId="161B5354" w:rsidR="001A5659" w:rsidRPr="00124435" w:rsidRDefault="001A5659" w:rsidP="001A5659">
      <w:pPr>
        <w:pStyle w:val="NormalBoxed"/>
        <w:rPr>
          <w:rFonts w:asciiTheme="minorHAnsi" w:hAnsiTheme="minorHAnsi"/>
          <w:b/>
          <w:sz w:val="24"/>
          <w:szCs w:val="24"/>
        </w:rPr>
      </w:pPr>
      <w:r w:rsidRPr="00124435">
        <w:rPr>
          <w:rFonts w:asciiTheme="minorHAnsi" w:hAnsiTheme="minorHAnsi"/>
          <w:b/>
          <w:sz w:val="24"/>
          <w:szCs w:val="24"/>
        </w:rPr>
        <w:t>Comprehension Question</w:t>
      </w:r>
      <w:r w:rsidR="00A1406B" w:rsidRPr="00124435">
        <w:rPr>
          <w:rFonts w:asciiTheme="minorHAnsi" w:hAnsiTheme="minorHAnsi"/>
          <w:b/>
          <w:sz w:val="24"/>
          <w:szCs w:val="24"/>
        </w:rPr>
        <w:br/>
      </w:r>
    </w:p>
    <w:p w14:paraId="5D289B69" w14:textId="4F3CE146"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Which of the following is an example of…?</w:t>
      </w:r>
    </w:p>
    <w:p w14:paraId="586C5670" w14:textId="12A4DCE4"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What is the main thought expressed by…?</w:t>
      </w:r>
    </w:p>
    <w:p w14:paraId="0E09378D" w14:textId="0D6FB142"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What are the main differences between…?</w:t>
      </w:r>
    </w:p>
    <w:p w14:paraId="4EE6F5C7" w14:textId="2DF89556"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What are the common characteristics of…?</w:t>
      </w:r>
    </w:p>
    <w:p w14:paraId="58F79AC0" w14:textId="6700B31E"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Which of the following is another form of…?</w:t>
      </w:r>
    </w:p>
    <w:p w14:paraId="1CA0FC6D" w14:textId="499A0340"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Which is the following best explains…?</w:t>
      </w:r>
    </w:p>
    <w:p w14:paraId="242CA440" w14:textId="2D33BB67"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Which is the following best summarizes…?</w:t>
      </w:r>
    </w:p>
    <w:p w14:paraId="5FA5E53E" w14:textId="58452BA7"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Which is the following best illustrates…?</w:t>
      </w:r>
    </w:p>
    <w:p w14:paraId="70A87C0F" w14:textId="10F972AA"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What do you predict would happen if…?</w:t>
      </w:r>
    </w:p>
    <w:p w14:paraId="36ACF480" w14:textId="19414BDC" w:rsidR="001A5659" w:rsidRPr="00124435" w:rsidRDefault="001A5659" w:rsidP="001A5659">
      <w:pPr>
        <w:pStyle w:val="NormalBoxed"/>
        <w:numPr>
          <w:ilvl w:val="0"/>
          <w:numId w:val="36"/>
        </w:numPr>
        <w:rPr>
          <w:rFonts w:asciiTheme="minorHAnsi" w:hAnsiTheme="minorHAnsi"/>
          <w:sz w:val="24"/>
          <w:szCs w:val="24"/>
        </w:rPr>
      </w:pPr>
      <w:r w:rsidRPr="00124435">
        <w:rPr>
          <w:rFonts w:asciiTheme="minorHAnsi" w:hAnsiTheme="minorHAnsi"/>
          <w:sz w:val="24"/>
          <w:szCs w:val="24"/>
        </w:rPr>
        <w:t>What trend do you predict in…?</w:t>
      </w:r>
    </w:p>
    <w:p w14:paraId="7907E393" w14:textId="77777777" w:rsidR="001A5659" w:rsidRPr="00124435" w:rsidRDefault="001A5659" w:rsidP="001A5659">
      <w:pPr>
        <w:pStyle w:val="NormalBoxed"/>
        <w:rPr>
          <w:rFonts w:asciiTheme="minorHAnsi" w:hAnsiTheme="minorHAnsi"/>
          <w:sz w:val="24"/>
          <w:szCs w:val="24"/>
        </w:rPr>
      </w:pPr>
    </w:p>
    <w:p w14:paraId="3EB2887F" w14:textId="31587078" w:rsidR="001A5659" w:rsidRPr="00124435" w:rsidRDefault="001A5659" w:rsidP="001A5659">
      <w:pPr>
        <w:pStyle w:val="NormalBoxed"/>
        <w:rPr>
          <w:rFonts w:asciiTheme="minorHAnsi" w:hAnsiTheme="minorHAnsi"/>
          <w:b/>
          <w:sz w:val="24"/>
          <w:szCs w:val="24"/>
        </w:rPr>
      </w:pPr>
      <w:r w:rsidRPr="00124435">
        <w:rPr>
          <w:rFonts w:asciiTheme="minorHAnsi" w:hAnsiTheme="minorHAnsi"/>
          <w:b/>
          <w:sz w:val="24"/>
          <w:szCs w:val="24"/>
        </w:rPr>
        <w:t>Application Questions</w:t>
      </w:r>
      <w:r w:rsidR="00A1406B" w:rsidRPr="00124435">
        <w:rPr>
          <w:rFonts w:asciiTheme="minorHAnsi" w:hAnsiTheme="minorHAnsi"/>
          <w:b/>
          <w:sz w:val="24"/>
          <w:szCs w:val="24"/>
        </w:rPr>
        <w:br/>
      </w:r>
    </w:p>
    <w:p w14:paraId="622B40FC" w14:textId="78441713" w:rsidR="001A5659" w:rsidRPr="00124435" w:rsidRDefault="001A5659"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Which of the following methods is best for…?</w:t>
      </w:r>
    </w:p>
    <w:p w14:paraId="49BD2513" w14:textId="6F2F2B58" w:rsidR="001A5659" w:rsidRPr="00124435" w:rsidRDefault="001A5659"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What steps should be followed in applying…?</w:t>
      </w:r>
    </w:p>
    <w:p w14:paraId="28DF72DA" w14:textId="17A92FF9" w:rsidR="00A1406B" w:rsidRPr="00124435" w:rsidRDefault="00A1406B"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Which situation would require the use of…?</w:t>
      </w:r>
    </w:p>
    <w:p w14:paraId="4F0F43CF" w14:textId="6910A2BC" w:rsidR="00A1406B" w:rsidRPr="00124435" w:rsidRDefault="00A1406B"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Which principle would be best for solving…?</w:t>
      </w:r>
    </w:p>
    <w:p w14:paraId="3E3FEF32" w14:textId="0B44ED1C" w:rsidR="00A1406B" w:rsidRPr="00124435" w:rsidRDefault="00C75CDA"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What procedure is best for improving…?</w:t>
      </w:r>
    </w:p>
    <w:p w14:paraId="32041A2F" w14:textId="550F06C6" w:rsidR="00C75CDA" w:rsidRPr="00124435" w:rsidRDefault="00C75CDA" w:rsidP="00C75CDA">
      <w:pPr>
        <w:pStyle w:val="NormalBoxed"/>
        <w:numPr>
          <w:ilvl w:val="0"/>
          <w:numId w:val="37"/>
        </w:numPr>
        <w:rPr>
          <w:rFonts w:asciiTheme="minorHAnsi" w:hAnsiTheme="minorHAnsi"/>
          <w:sz w:val="24"/>
          <w:szCs w:val="24"/>
        </w:rPr>
      </w:pPr>
      <w:r w:rsidRPr="00124435">
        <w:rPr>
          <w:rFonts w:asciiTheme="minorHAnsi" w:hAnsiTheme="minorHAnsi"/>
          <w:sz w:val="24"/>
          <w:szCs w:val="24"/>
        </w:rPr>
        <w:t>What procedure is best for constructing…?</w:t>
      </w:r>
    </w:p>
    <w:p w14:paraId="626D5989" w14:textId="23CDDBA7" w:rsidR="00C75CDA" w:rsidRPr="00124435" w:rsidRDefault="00C75CDA" w:rsidP="00C75CDA">
      <w:pPr>
        <w:pStyle w:val="NormalBoxed"/>
        <w:numPr>
          <w:ilvl w:val="0"/>
          <w:numId w:val="37"/>
        </w:numPr>
        <w:rPr>
          <w:rFonts w:asciiTheme="minorHAnsi" w:hAnsiTheme="minorHAnsi"/>
          <w:sz w:val="24"/>
          <w:szCs w:val="24"/>
        </w:rPr>
      </w:pPr>
      <w:r w:rsidRPr="00124435">
        <w:rPr>
          <w:rFonts w:asciiTheme="minorHAnsi" w:hAnsiTheme="minorHAnsi"/>
          <w:sz w:val="24"/>
          <w:szCs w:val="24"/>
        </w:rPr>
        <w:t>What procedure is best for correcting…?</w:t>
      </w:r>
    </w:p>
    <w:p w14:paraId="4A1C12A5" w14:textId="15B7A993" w:rsidR="00C75CDA" w:rsidRPr="00124435" w:rsidRDefault="00C75CDA"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Which of the following is the best plan for…?</w:t>
      </w:r>
    </w:p>
    <w:p w14:paraId="78314882" w14:textId="0E894F8B" w:rsidR="00C75CDA" w:rsidRPr="00124435" w:rsidRDefault="00C75CDA"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Which of the following provides the proper sequence for…?</w:t>
      </w:r>
    </w:p>
    <w:p w14:paraId="559349F6" w14:textId="7CD0D62A" w:rsidR="00C75CDA" w:rsidRPr="00124435" w:rsidRDefault="00C75CDA" w:rsidP="001A5659">
      <w:pPr>
        <w:pStyle w:val="NormalBoxed"/>
        <w:numPr>
          <w:ilvl w:val="0"/>
          <w:numId w:val="37"/>
        </w:numPr>
        <w:rPr>
          <w:rFonts w:asciiTheme="minorHAnsi" w:hAnsiTheme="minorHAnsi"/>
          <w:sz w:val="24"/>
          <w:szCs w:val="24"/>
        </w:rPr>
      </w:pPr>
      <w:r w:rsidRPr="00124435">
        <w:rPr>
          <w:rFonts w:asciiTheme="minorHAnsi" w:hAnsiTheme="minorHAnsi"/>
          <w:sz w:val="24"/>
          <w:szCs w:val="24"/>
        </w:rPr>
        <w:t>What is the most probable effect of…?</w:t>
      </w:r>
    </w:p>
    <w:sectPr w:rsidR="00C75CDA" w:rsidRPr="00124435" w:rsidSect="009373D8">
      <w:footerReference w:type="default" r:id="rId9"/>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A1406B" w:rsidRDefault="00A1406B">
      <w:pPr>
        <w:spacing w:line="240" w:lineRule="auto"/>
      </w:pPr>
      <w:r>
        <w:separator/>
      </w:r>
    </w:p>
  </w:endnote>
  <w:endnote w:type="continuationSeparator" w:id="0">
    <w:p w14:paraId="13F5ADE0" w14:textId="77777777" w:rsidR="00A1406B" w:rsidRDefault="00A140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A1406B" w:rsidRPr="006C22EB" w:rsidRDefault="00A1406B"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A1406B" w:rsidRDefault="00A1406B">
      <w:pPr>
        <w:spacing w:line="240" w:lineRule="auto"/>
      </w:pPr>
      <w:r>
        <w:separator/>
      </w:r>
    </w:p>
  </w:footnote>
  <w:footnote w:type="continuationSeparator" w:id="0">
    <w:p w14:paraId="60DB40B2" w14:textId="77777777" w:rsidR="00A1406B" w:rsidRDefault="00A1406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15D7613"/>
    <w:multiLevelType w:val="hybridMultilevel"/>
    <w:tmpl w:val="EF1CC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5">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7">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8">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9155DA2"/>
    <w:multiLevelType w:val="hybridMultilevel"/>
    <w:tmpl w:val="ADFE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26779F"/>
    <w:multiLevelType w:val="hybridMultilevel"/>
    <w:tmpl w:val="CADA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3">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5">
    <w:nsid w:val="20AF2157"/>
    <w:multiLevelType w:val="hybridMultilevel"/>
    <w:tmpl w:val="986E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3B2B85"/>
    <w:multiLevelType w:val="hybridMultilevel"/>
    <w:tmpl w:val="B0DA0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38C35D2A"/>
    <w:multiLevelType w:val="hybridMultilevel"/>
    <w:tmpl w:val="CC44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1F33818"/>
    <w:multiLevelType w:val="hybridMultilevel"/>
    <w:tmpl w:val="8292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B362E55"/>
    <w:multiLevelType w:val="hybridMultilevel"/>
    <w:tmpl w:val="6848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AF581D"/>
    <w:multiLevelType w:val="hybridMultilevel"/>
    <w:tmpl w:val="4048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2">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3">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34">
    <w:nsid w:val="7746782F"/>
    <w:multiLevelType w:val="hybridMultilevel"/>
    <w:tmpl w:val="CBEA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C2624A"/>
    <w:multiLevelType w:val="hybridMultilevel"/>
    <w:tmpl w:val="1C58A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7"/>
  </w:num>
  <w:num w:numId="2">
    <w:abstractNumId w:val="25"/>
  </w:num>
  <w:num w:numId="3">
    <w:abstractNumId w:val="12"/>
  </w:num>
  <w:num w:numId="4">
    <w:abstractNumId w:val="6"/>
  </w:num>
  <w:num w:numId="5">
    <w:abstractNumId w:val="19"/>
  </w:num>
  <w:num w:numId="6">
    <w:abstractNumId w:val="31"/>
  </w:num>
  <w:num w:numId="7">
    <w:abstractNumId w:val="8"/>
  </w:num>
  <w:num w:numId="8">
    <w:abstractNumId w:val="14"/>
  </w:num>
  <w:num w:numId="9">
    <w:abstractNumId w:val="33"/>
  </w:num>
  <w:num w:numId="10">
    <w:abstractNumId w:val="36"/>
  </w:num>
  <w:num w:numId="11">
    <w:abstractNumId w:val="9"/>
  </w:num>
  <w:num w:numId="12">
    <w:abstractNumId w:val="32"/>
  </w:num>
  <w:num w:numId="13">
    <w:abstractNumId w:val="4"/>
  </w:num>
  <w:num w:numId="14">
    <w:abstractNumId w:val="18"/>
  </w:num>
  <w:num w:numId="15">
    <w:abstractNumId w:val="22"/>
  </w:num>
  <w:num w:numId="16">
    <w:abstractNumId w:val="30"/>
  </w:num>
  <w:num w:numId="17">
    <w:abstractNumId w:val="5"/>
  </w:num>
  <w:num w:numId="18">
    <w:abstractNumId w:val="17"/>
  </w:num>
  <w:num w:numId="19">
    <w:abstractNumId w:val="26"/>
  </w:num>
  <w:num w:numId="20">
    <w:abstractNumId w:val="29"/>
  </w:num>
  <w:num w:numId="21">
    <w:abstractNumId w:val="13"/>
  </w:num>
  <w:num w:numId="22">
    <w:abstractNumId w:val="24"/>
  </w:num>
  <w:num w:numId="23">
    <w:abstractNumId w:val="20"/>
  </w:num>
  <w:num w:numId="24">
    <w:abstractNumId w:val="0"/>
  </w:num>
  <w:num w:numId="25">
    <w:abstractNumId w:val="1"/>
  </w:num>
  <w:num w:numId="26">
    <w:abstractNumId w:val="2"/>
  </w:num>
  <w:num w:numId="27">
    <w:abstractNumId w:val="11"/>
  </w:num>
  <w:num w:numId="28">
    <w:abstractNumId w:val="28"/>
  </w:num>
  <w:num w:numId="29">
    <w:abstractNumId w:val="27"/>
  </w:num>
  <w:num w:numId="30">
    <w:abstractNumId w:val="10"/>
  </w:num>
  <w:num w:numId="31">
    <w:abstractNumId w:val="21"/>
  </w:num>
  <w:num w:numId="32">
    <w:abstractNumId w:val="34"/>
  </w:num>
  <w:num w:numId="33">
    <w:abstractNumId w:val="16"/>
  </w:num>
  <w:num w:numId="34">
    <w:abstractNumId w:val="3"/>
  </w:num>
  <w:num w:numId="35">
    <w:abstractNumId w:val="15"/>
  </w:num>
  <w:num w:numId="36">
    <w:abstractNumId w:val="35"/>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040D3"/>
    <w:rsid w:val="00017BE3"/>
    <w:rsid w:val="00030DCC"/>
    <w:rsid w:val="0003247B"/>
    <w:rsid w:val="00056D30"/>
    <w:rsid w:val="00060FAA"/>
    <w:rsid w:val="00090E17"/>
    <w:rsid w:val="001049B1"/>
    <w:rsid w:val="00111B4A"/>
    <w:rsid w:val="00124435"/>
    <w:rsid w:val="001A5659"/>
    <w:rsid w:val="001B5C6E"/>
    <w:rsid w:val="001D4EF8"/>
    <w:rsid w:val="00202C32"/>
    <w:rsid w:val="00206E6F"/>
    <w:rsid w:val="00237684"/>
    <w:rsid w:val="002769D4"/>
    <w:rsid w:val="002A2312"/>
    <w:rsid w:val="002C16ED"/>
    <w:rsid w:val="002D0676"/>
    <w:rsid w:val="002E4BD1"/>
    <w:rsid w:val="002F2457"/>
    <w:rsid w:val="002F4355"/>
    <w:rsid w:val="002F5340"/>
    <w:rsid w:val="002F56DF"/>
    <w:rsid w:val="003376CA"/>
    <w:rsid w:val="003434D7"/>
    <w:rsid w:val="00366EA6"/>
    <w:rsid w:val="00376316"/>
    <w:rsid w:val="003E5596"/>
    <w:rsid w:val="004027B5"/>
    <w:rsid w:val="0040517B"/>
    <w:rsid w:val="004174CE"/>
    <w:rsid w:val="00460198"/>
    <w:rsid w:val="004E1EDD"/>
    <w:rsid w:val="004E55D0"/>
    <w:rsid w:val="004F2483"/>
    <w:rsid w:val="00511F57"/>
    <w:rsid w:val="00515986"/>
    <w:rsid w:val="00532DF2"/>
    <w:rsid w:val="00571D0C"/>
    <w:rsid w:val="00597BAE"/>
    <w:rsid w:val="005C39B5"/>
    <w:rsid w:val="005C7A17"/>
    <w:rsid w:val="005F3984"/>
    <w:rsid w:val="00606F51"/>
    <w:rsid w:val="00613C05"/>
    <w:rsid w:val="00620345"/>
    <w:rsid w:val="00627DA2"/>
    <w:rsid w:val="006340D6"/>
    <w:rsid w:val="00675EAF"/>
    <w:rsid w:val="006A3E05"/>
    <w:rsid w:val="006C22EB"/>
    <w:rsid w:val="0072252A"/>
    <w:rsid w:val="00735603"/>
    <w:rsid w:val="0078339D"/>
    <w:rsid w:val="00783F07"/>
    <w:rsid w:val="007B4403"/>
    <w:rsid w:val="007D0501"/>
    <w:rsid w:val="00801BD6"/>
    <w:rsid w:val="00847B6F"/>
    <w:rsid w:val="008A1E42"/>
    <w:rsid w:val="008A3665"/>
    <w:rsid w:val="008C75C4"/>
    <w:rsid w:val="009373D8"/>
    <w:rsid w:val="009919BD"/>
    <w:rsid w:val="00A1406B"/>
    <w:rsid w:val="00AC1229"/>
    <w:rsid w:val="00AE0347"/>
    <w:rsid w:val="00B32765"/>
    <w:rsid w:val="00B4592D"/>
    <w:rsid w:val="00B53A74"/>
    <w:rsid w:val="00B579F9"/>
    <w:rsid w:val="00B955FB"/>
    <w:rsid w:val="00BB054A"/>
    <w:rsid w:val="00BC6BF2"/>
    <w:rsid w:val="00BD1390"/>
    <w:rsid w:val="00BD5829"/>
    <w:rsid w:val="00BF418B"/>
    <w:rsid w:val="00C01C63"/>
    <w:rsid w:val="00C12E94"/>
    <w:rsid w:val="00C2512F"/>
    <w:rsid w:val="00C25B17"/>
    <w:rsid w:val="00C33676"/>
    <w:rsid w:val="00C4024C"/>
    <w:rsid w:val="00C60467"/>
    <w:rsid w:val="00C74D18"/>
    <w:rsid w:val="00C7571C"/>
    <w:rsid w:val="00C75CDA"/>
    <w:rsid w:val="00C76D8A"/>
    <w:rsid w:val="00C83D3D"/>
    <w:rsid w:val="00C866DC"/>
    <w:rsid w:val="00C91B65"/>
    <w:rsid w:val="00CE2D38"/>
    <w:rsid w:val="00CF1BAC"/>
    <w:rsid w:val="00D03B95"/>
    <w:rsid w:val="00D244D2"/>
    <w:rsid w:val="00D415B5"/>
    <w:rsid w:val="00D6285A"/>
    <w:rsid w:val="00D74291"/>
    <w:rsid w:val="00D909C6"/>
    <w:rsid w:val="00E07E31"/>
    <w:rsid w:val="00E208E3"/>
    <w:rsid w:val="00E358F2"/>
    <w:rsid w:val="00E373ED"/>
    <w:rsid w:val="00E53DAE"/>
    <w:rsid w:val="00E72D2D"/>
    <w:rsid w:val="00E9681A"/>
    <w:rsid w:val="00EE78B7"/>
    <w:rsid w:val="00F01A1E"/>
    <w:rsid w:val="00F11466"/>
    <w:rsid w:val="00F117D9"/>
    <w:rsid w:val="00F142A2"/>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paragraph" w:customStyle="1" w:styleId="Normal1">
    <w:name w:val="Normal1"/>
    <w:rsid w:val="00D415B5"/>
    <w:rPr>
      <w:rFonts w:ascii="Arial" w:eastAsia="Arial" w:hAnsi="Arial" w:cs="Arial"/>
      <w:szCs w:val="24"/>
      <w:lang w:val="en-US" w:eastAsia="ja-JP"/>
    </w:rPr>
  </w:style>
  <w:style w:type="table" w:styleId="TableGrid">
    <w:name w:val="Table Grid"/>
    <w:basedOn w:val="TableNormal"/>
    <w:uiPriority w:val="59"/>
    <w:rsid w:val="00D415B5"/>
    <w:pPr>
      <w:spacing w:line="240" w:lineRule="auto"/>
    </w:pPr>
    <w:rPr>
      <w:rFonts w:ascii="Cambria" w:eastAsia="MS Mincho" w:hAnsi="Cambria" w:cs="Times New Roman"/>
      <w:color w:val="auto"/>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paragraph" w:customStyle="1" w:styleId="Normal1">
    <w:name w:val="Normal1"/>
    <w:rsid w:val="00D415B5"/>
    <w:rPr>
      <w:rFonts w:ascii="Arial" w:eastAsia="Arial" w:hAnsi="Arial" w:cs="Arial"/>
      <w:szCs w:val="24"/>
      <w:lang w:val="en-US" w:eastAsia="ja-JP"/>
    </w:rPr>
  </w:style>
  <w:style w:type="table" w:styleId="TableGrid">
    <w:name w:val="Table Grid"/>
    <w:basedOn w:val="TableNormal"/>
    <w:uiPriority w:val="59"/>
    <w:rsid w:val="00D415B5"/>
    <w:pPr>
      <w:spacing w:line="240" w:lineRule="auto"/>
    </w:pPr>
    <w:rPr>
      <w:rFonts w:ascii="Cambria" w:eastAsia="MS Mincho" w:hAnsi="Cambria" w:cs="Times New Roman"/>
      <w:color w:val="auto"/>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9E18D-ED44-D448-94F3-E8809C3A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685</Words>
  <Characters>3909</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Jim Sibley</cp:lastModifiedBy>
  <cp:revision>2</cp:revision>
  <cp:lastPrinted>2015-09-10T23:52:00Z</cp:lastPrinted>
  <dcterms:created xsi:type="dcterms:W3CDTF">2015-12-13T02:17:00Z</dcterms:created>
  <dcterms:modified xsi:type="dcterms:W3CDTF">2015-12-13T02:17:00Z</dcterms:modified>
</cp:coreProperties>
</file>